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934D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62A4977A" w14:textId="77777777" w:rsidR="00AE3712" w:rsidRDefault="007766AC" w:rsidP="009E17CB">
      <w:pPr>
        <w:suppressAutoHyphens/>
        <w:spacing w:line="276" w:lineRule="auto"/>
        <w:jc w:val="center"/>
        <w:rPr>
          <w:rFonts w:ascii="Arial" w:hAnsi="Arial" w:cs="Arial"/>
          <w:b/>
          <w:kern w:val="1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UMOWA</w:t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  <w:r w:rsidRPr="005539E8">
        <w:rPr>
          <w:rFonts w:ascii="Arial" w:eastAsia="SimSun" w:hAnsi="Arial" w:cs="Arial"/>
          <w:b/>
          <w:color w:val="000000"/>
          <w:kern w:val="1"/>
          <w:lang w:eastAsia="hi-IN" w:bidi="hi-IN"/>
        </w:rPr>
        <w:t>nr</w:t>
      </w:r>
      <w:r w:rsidRPr="005539E8">
        <w:rPr>
          <w:rFonts w:ascii="Arial" w:hAnsi="Arial" w:cs="Arial"/>
          <w:i/>
          <w:kern w:val="1"/>
          <w:lang w:eastAsia="hi-IN" w:bidi="hi-IN"/>
        </w:rPr>
        <w:t xml:space="preserve"> </w:t>
      </w:r>
      <w:r w:rsidRPr="005539E8">
        <w:rPr>
          <w:rFonts w:ascii="Arial" w:hAnsi="Arial" w:cs="Arial"/>
          <w:b/>
          <w:kern w:val="1"/>
          <w:lang w:eastAsia="hi-IN" w:bidi="hi-IN"/>
        </w:rPr>
        <w:t>…………</w:t>
      </w:r>
      <w:proofErr w:type="gramStart"/>
      <w:r w:rsidRPr="005539E8">
        <w:rPr>
          <w:rFonts w:ascii="Arial" w:hAnsi="Arial" w:cs="Arial"/>
          <w:b/>
          <w:kern w:val="1"/>
          <w:lang w:eastAsia="hi-IN" w:bidi="hi-IN"/>
        </w:rPr>
        <w:t>…….</w:t>
      </w:r>
      <w:proofErr w:type="gramEnd"/>
      <w:r w:rsidRPr="005539E8">
        <w:rPr>
          <w:rFonts w:ascii="Arial" w:hAnsi="Arial" w:cs="Arial"/>
          <w:b/>
          <w:kern w:val="1"/>
          <w:lang w:eastAsia="hi-IN" w:bidi="hi-IN"/>
        </w:rPr>
        <w:t>(</w:t>
      </w:r>
      <w:r w:rsidR="005F1C51" w:rsidRPr="005539E8">
        <w:rPr>
          <w:rFonts w:ascii="Arial" w:hAnsi="Arial" w:cs="Arial"/>
          <w:b/>
          <w:kern w:val="1"/>
          <w:lang w:eastAsia="hi-IN" w:bidi="hi-IN"/>
        </w:rPr>
        <w:t>w</w:t>
      </w:r>
      <w:r w:rsidRPr="005539E8">
        <w:rPr>
          <w:rFonts w:ascii="Arial" w:hAnsi="Arial" w:cs="Arial"/>
          <w:b/>
          <w:kern w:val="1"/>
          <w:lang w:eastAsia="hi-IN" w:bidi="hi-IN"/>
        </w:rPr>
        <w:t>zór)</w:t>
      </w:r>
      <w:r w:rsidR="005539E8" w:rsidRPr="005539E8">
        <w:rPr>
          <w:rFonts w:ascii="Arial" w:hAnsi="Arial" w:cs="Arial"/>
          <w:b/>
          <w:kern w:val="1"/>
          <w:lang w:eastAsia="hi-IN" w:bidi="hi-IN"/>
        </w:rPr>
        <w:t>/</w:t>
      </w:r>
    </w:p>
    <w:p w14:paraId="7475BC59" w14:textId="75914F85" w:rsidR="007766AC" w:rsidRPr="005539E8" w:rsidRDefault="005539E8" w:rsidP="009E17CB">
      <w:pPr>
        <w:suppressAutoHyphens/>
        <w:spacing w:line="276" w:lineRule="auto"/>
        <w:jc w:val="center"/>
        <w:rPr>
          <w:rFonts w:ascii="Arial" w:hAnsi="Arial" w:cs="Arial"/>
          <w:b/>
          <w:i/>
          <w:kern w:val="1"/>
          <w:lang w:eastAsia="hi-IN" w:bidi="hi-IN"/>
        </w:rPr>
      </w:pPr>
      <w:r w:rsidRPr="005539E8">
        <w:rPr>
          <w:rFonts w:ascii="Arial" w:hAnsi="Arial" w:cs="Arial"/>
          <w:b/>
          <w:kern w:val="1"/>
          <w:lang w:eastAsia="hi-IN" w:bidi="hi-IN"/>
        </w:rPr>
        <w:t>Projektowane postanowienia umowy</w:t>
      </w:r>
    </w:p>
    <w:p w14:paraId="63C79831" w14:textId="77777777" w:rsidR="007766AC" w:rsidRPr="005539E8" w:rsidRDefault="007766AC" w:rsidP="009E17CB">
      <w:pPr>
        <w:suppressAutoHyphens/>
        <w:spacing w:line="276" w:lineRule="auto"/>
        <w:ind w:left="851" w:hanging="851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7B26855C" w14:textId="0550CA07" w:rsidR="007766AC" w:rsidRDefault="007766AC" w:rsidP="009E17CB">
      <w:pPr>
        <w:suppressAutoHyphens/>
        <w:spacing w:line="276" w:lineRule="auto"/>
        <w:ind w:left="851" w:hanging="851"/>
        <w:jc w:val="center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zawarta w dniu </w:t>
      </w:r>
      <w:r w:rsidR="005F42F4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>…………</w:t>
      </w:r>
      <w:proofErr w:type="gramStart"/>
      <w:r w:rsidR="005F42F4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>…….</w:t>
      </w:r>
      <w:proofErr w:type="gramEnd"/>
      <w:r w:rsidR="005F42F4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 xml:space="preserve">. </w:t>
      </w:r>
      <w:r w:rsidR="005F42F4" w:rsidRP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202</w:t>
      </w:r>
      <w:r w:rsidR="00165D4A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6</w:t>
      </w:r>
      <w:r w:rsidR="00A347E5" w:rsidRP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P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r.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w siedzibie Nadleśnictwa </w:t>
      </w:r>
      <w:proofErr w:type="gramStart"/>
      <w:r w:rsidR="00DA10BD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Brzeg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 pomiędzy</w:t>
      </w:r>
      <w:proofErr w:type="gramEnd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:</w:t>
      </w:r>
    </w:p>
    <w:p w14:paraId="0FD71A67" w14:textId="77777777" w:rsidR="005F42F4" w:rsidRPr="005539E8" w:rsidRDefault="005F42F4" w:rsidP="009E17CB">
      <w:pPr>
        <w:suppressAutoHyphens/>
        <w:spacing w:line="276" w:lineRule="auto"/>
        <w:ind w:left="851" w:hanging="851"/>
        <w:jc w:val="center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4A1C9E2F" w14:textId="77777777" w:rsidR="007766AC" w:rsidRPr="005539E8" w:rsidRDefault="007766AC" w:rsidP="009E17CB">
      <w:pPr>
        <w:suppressAutoHyphens/>
        <w:spacing w:line="276" w:lineRule="auto"/>
        <w:jc w:val="both"/>
        <w:rPr>
          <w:rFonts w:ascii="Arial" w:hAnsi="Arial" w:cs="Arial"/>
          <w:b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Skarbem Państwa Państwowym Gospodarstwem </w:t>
      </w:r>
      <w:r w:rsidR="00FB12B5"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Leśnym Lasy Państwowe </w:t>
      </w:r>
      <w:r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Nadleśnictwem </w:t>
      </w:r>
      <w:r w:rsidR="00DA10BD"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>Brzeg</w:t>
      </w:r>
      <w:r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 z siedzibą w </w:t>
      </w:r>
      <w:r w:rsidR="00DA10BD"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>Brzegu</w:t>
      </w:r>
      <w:r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, </w:t>
      </w:r>
      <w:r w:rsidR="00DA10BD"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49-300 Brzeg, ul. </w:t>
      </w:r>
      <w:r w:rsidR="005F42F4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J. </w:t>
      </w:r>
      <w:r w:rsidR="00DA10BD" w:rsidRPr="005539E8">
        <w:rPr>
          <w:rFonts w:ascii="Arial" w:hAnsi="Arial" w:cs="Arial"/>
          <w:b/>
          <w:kern w:val="1"/>
          <w:sz w:val="22"/>
          <w:szCs w:val="22"/>
          <w:lang w:eastAsia="hi-IN" w:bidi="hi-IN"/>
        </w:rPr>
        <w:t>Kilińskiego 1</w:t>
      </w:r>
    </w:p>
    <w:p w14:paraId="46ED56D4" w14:textId="6220EC0A" w:rsidR="007766AC" w:rsidRPr="005539E8" w:rsidRDefault="007766AC" w:rsidP="009E17CB">
      <w:pPr>
        <w:suppressAutoHyphens/>
        <w:spacing w:line="276" w:lineRule="auto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NIP: 7</w:t>
      </w:r>
      <w:r w:rsidR="00DA10BD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47</w:t>
      </w:r>
      <w:r w:rsidR="00165D4A">
        <w:rPr>
          <w:rFonts w:ascii="Arial" w:hAnsi="Arial" w:cs="Arial"/>
          <w:kern w:val="1"/>
          <w:sz w:val="22"/>
          <w:szCs w:val="22"/>
          <w:lang w:eastAsia="hi-IN" w:bidi="hi-IN"/>
        </w:rPr>
        <w:t> 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000</w:t>
      </w:r>
      <w:r w:rsidR="00165D4A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</w:t>
      </w:r>
      <w:r w:rsidR="00DA10BD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67</w:t>
      </w:r>
      <w:r w:rsidR="00165D4A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</w:t>
      </w:r>
      <w:proofErr w:type="gramStart"/>
      <w:r w:rsidR="00DA10BD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94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,</w:t>
      </w:r>
      <w:proofErr w:type="gramEnd"/>
    </w:p>
    <w:p w14:paraId="1A28D01F" w14:textId="77777777" w:rsidR="007766AC" w:rsidRPr="005539E8" w:rsidRDefault="007766AC" w:rsidP="009E17CB">
      <w:pPr>
        <w:suppressAutoHyphens/>
        <w:spacing w:line="276" w:lineRule="auto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REGON: </w:t>
      </w:r>
      <w:r w:rsidR="00DA10BD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530561426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,</w:t>
      </w:r>
    </w:p>
    <w:p w14:paraId="2AC4E538" w14:textId="77777777" w:rsidR="007766AC" w:rsidRPr="005539E8" w:rsidRDefault="007766AC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zwanym w dalszej części </w:t>
      </w:r>
      <w:proofErr w:type="gramStart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umowy  </w:t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>Zamawiającym</w:t>
      </w:r>
      <w:proofErr w:type="gramEnd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,</w:t>
      </w:r>
    </w:p>
    <w:p w14:paraId="5E9A5269" w14:textId="77777777" w:rsidR="007766AC" w:rsidRPr="005539E8" w:rsidRDefault="007766AC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reprezentowanym przez:</w:t>
      </w:r>
    </w:p>
    <w:p w14:paraId="61586168" w14:textId="62ADFF52" w:rsidR="007766AC" w:rsidRPr="005539E8" w:rsidRDefault="00C20A2F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Wojciecha </w:t>
      </w:r>
      <w:proofErr w:type="spellStart"/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Dudika</w:t>
      </w:r>
      <w:proofErr w:type="spellEnd"/>
      <w:r w:rsidR="00E23E80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– Nadleśniczego</w:t>
      </w:r>
    </w:p>
    <w:p w14:paraId="169DB5C4" w14:textId="77777777" w:rsidR="007766AC" w:rsidRPr="005539E8" w:rsidRDefault="007766AC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3B52D1A8" w14:textId="77777777" w:rsidR="003154C5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a:</w:t>
      </w:r>
    </w:p>
    <w:p w14:paraId="7341EF5F" w14:textId="77777777" w:rsidR="00A263A5" w:rsidRPr="005539E8" w:rsidRDefault="00A263A5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43890B71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  <w:t>(w przypadku przedsiębiorcy wpisanego do KRS)</w:t>
      </w:r>
    </w:p>
    <w:p w14:paraId="7B88D8AC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  <w:t xml:space="preserve">(nazwa </w:t>
      </w:r>
      <w:proofErr w:type="gramStart"/>
      <w:r w:rsidRPr="005539E8"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  <w:t>firmy)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…………………………………………………………………………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. z siedzibą w ………………………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., kod pocztowy ………………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. przy </w:t>
      </w:r>
      <w:r w:rsidR="009B4D84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ul. ………………………………………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 wpisaną do rejestru przedsiębiorców prowadzonego przez Sąd Rejonowy ………………… …………… Wydział Gospodarczy Krajowego Rejestru Sądowego pod numerem KRS: 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.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 NIP: 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 REGON: …………….</w:t>
      </w:r>
    </w:p>
    <w:p w14:paraId="4BED2A88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zwanym w dalszej części umowy 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Wykonawcą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</w:t>
      </w:r>
    </w:p>
    <w:p w14:paraId="64857A8C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reprezentowaną przez:</w:t>
      </w:r>
    </w:p>
    <w:p w14:paraId="6FBB3036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1.    .........................................................................................</w:t>
      </w:r>
    </w:p>
    <w:p w14:paraId="7B358246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  <w:t xml:space="preserve"> (w przypadku przedsiębiorcy wpisanego do ewidencji działalności gospodarczej)</w:t>
      </w:r>
    </w:p>
    <w:p w14:paraId="4ED39E9B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i/>
          <w:kern w:val="1"/>
          <w:sz w:val="22"/>
          <w:szCs w:val="22"/>
          <w:lang w:eastAsia="hi-IN" w:bidi="hi-IN"/>
        </w:rPr>
        <w:t>(imię i nazwisko)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………………………………………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, przedsiębiorcą działającym pod firmą …………………………………………………………, z siedzibą w …………………. </w:t>
      </w:r>
      <w:r w:rsidR="009B4D84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 ………………………… przy ulicy …………………………, wpisanym do centralnej ewidencji działalności gospodarczej, NIP: 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 REGON: ………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</w:t>
      </w:r>
    </w:p>
    <w:p w14:paraId="27787ECC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zwanym w dalszej części umowy 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Wykonawcą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</w:t>
      </w:r>
    </w:p>
    <w:p w14:paraId="54A50D75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reprezentowanym przez:</w:t>
      </w:r>
    </w:p>
    <w:p w14:paraId="5B0227EE" w14:textId="77777777" w:rsidR="003154C5" w:rsidRPr="005539E8" w:rsidRDefault="003154C5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1.    ............................................................................................</w:t>
      </w:r>
    </w:p>
    <w:p w14:paraId="7CC2BAE9" w14:textId="77777777" w:rsidR="003154C5" w:rsidRPr="005539E8" w:rsidRDefault="003154C5" w:rsidP="009E17CB">
      <w:pPr>
        <w:spacing w:line="276" w:lineRule="auto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>zaś wspólnie zwanymi dalej „Stronami”,</w:t>
      </w:r>
    </w:p>
    <w:p w14:paraId="55897A99" w14:textId="77777777" w:rsidR="00982355" w:rsidRPr="005539E8" w:rsidRDefault="00982355" w:rsidP="009E17CB">
      <w:pPr>
        <w:suppressAutoHyphens/>
        <w:spacing w:line="276" w:lineRule="auto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16312676" w14:textId="03691D8A" w:rsidR="007766AC" w:rsidRPr="005539E8" w:rsidRDefault="007766AC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 wyniku postępowania o udzielenie zamówienia publicznego</w:t>
      </w:r>
      <w:r w:rsidR="00F8131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, prowadzonego </w:t>
      </w:r>
      <w:r w:rsidR="00F8131B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w trybie </w:t>
      </w:r>
      <w:r w:rsidR="000B2E9E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podstawowym</w:t>
      </w:r>
      <w:r w:rsidR="00F8131B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 o którym mowa w art.</w:t>
      </w:r>
      <w:r w:rsidR="00FC16CF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0B2E9E" w:rsidRPr="000B2E9E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art. 275 pkt 2</w:t>
      </w:r>
      <w:r w:rsidR="000B2E9E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F8131B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Ustawy Prawo zamówień publicznych z </w:t>
      </w:r>
      <w:r w:rsidR="00F8131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dnia 11 września 2019 </w:t>
      </w:r>
      <w:r w:rsidR="00F8131B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r. </w:t>
      </w:r>
      <w:r w:rsidR="00F8131B" w:rsidRPr="002E1421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(</w:t>
      </w:r>
      <w:proofErr w:type="spellStart"/>
      <w:r w:rsidR="00FC16CF" w:rsidRPr="00FC16CF">
        <w:rPr>
          <w:rFonts w:ascii="Arial" w:hAnsi="Arial" w:cs="Arial"/>
          <w:color w:val="333333"/>
          <w:sz w:val="21"/>
          <w:szCs w:val="21"/>
          <w:shd w:val="clear" w:color="auto" w:fill="FFFFFF"/>
        </w:rPr>
        <w:t>t.j</w:t>
      </w:r>
      <w:proofErr w:type="spellEnd"/>
      <w:r w:rsidR="00FC16CF" w:rsidRPr="00FC16CF">
        <w:rPr>
          <w:rFonts w:ascii="Arial" w:hAnsi="Arial" w:cs="Arial"/>
          <w:color w:val="333333"/>
          <w:sz w:val="21"/>
          <w:szCs w:val="21"/>
          <w:shd w:val="clear" w:color="auto" w:fill="FFFFFF"/>
        </w:rPr>
        <w:t>. Dz.U. z 2024 r. poz. 1320</w:t>
      </w:r>
      <w:proofErr w:type="gramStart"/>
      <w:r w:rsidR="00F8131B" w:rsidRPr="002E1421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)</w:t>
      </w:r>
      <w:r w:rsidR="00F8131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,</w:t>
      </w:r>
      <w:r w:rsidR="00F8131B" w:rsidRPr="002E1421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pn</w:t>
      </w:r>
      <w:bookmarkStart w:id="0" w:name="_Hlk176250451"/>
      <w:r w:rsid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</w:t>
      </w:r>
      <w:proofErr w:type="gramEnd"/>
      <w:r w:rsid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 </w:t>
      </w:r>
      <w:r w:rsidR="00A263A5" w:rsidRPr="005539E8">
        <w:rPr>
          <w:rFonts w:ascii="Arial" w:hAnsi="Arial" w:cs="Arial"/>
          <w:b/>
          <w:sz w:val="22"/>
          <w:szCs w:val="22"/>
        </w:rPr>
        <w:t>„</w:t>
      </w:r>
      <w:r w:rsidR="00A263A5" w:rsidRPr="005539E8">
        <w:rPr>
          <w:rFonts w:ascii="Arial" w:hAnsi="Arial" w:cs="Arial"/>
          <w:b/>
          <w:bCs/>
          <w:sz w:val="22"/>
          <w:szCs w:val="22"/>
        </w:rPr>
        <w:t>Bieżące utrzymanie</w:t>
      </w:r>
      <w:r w:rsidR="00A263A5">
        <w:rPr>
          <w:rFonts w:ascii="Arial" w:hAnsi="Arial" w:cs="Arial"/>
          <w:b/>
          <w:bCs/>
          <w:sz w:val="22"/>
          <w:szCs w:val="22"/>
        </w:rPr>
        <w:t xml:space="preserve"> i </w:t>
      </w:r>
      <w:r w:rsidR="00A263A5" w:rsidRPr="005539E8">
        <w:rPr>
          <w:rFonts w:ascii="Arial" w:hAnsi="Arial" w:cs="Arial"/>
          <w:b/>
          <w:bCs/>
          <w:sz w:val="22"/>
          <w:szCs w:val="22"/>
        </w:rPr>
        <w:t xml:space="preserve">konserwacja dróg leśnych Nadleśnictwa Brzeg </w:t>
      </w:r>
      <w:r w:rsidR="00A263A5">
        <w:rPr>
          <w:rFonts w:ascii="Arial" w:hAnsi="Arial" w:cs="Arial"/>
          <w:b/>
          <w:bCs/>
          <w:sz w:val="22"/>
          <w:szCs w:val="22"/>
        </w:rPr>
        <w:t>w roku 20</w:t>
      </w:r>
      <w:r w:rsidR="002E1421">
        <w:rPr>
          <w:rFonts w:ascii="Arial" w:hAnsi="Arial" w:cs="Arial"/>
          <w:b/>
          <w:bCs/>
          <w:sz w:val="22"/>
          <w:szCs w:val="22"/>
        </w:rPr>
        <w:t>2</w:t>
      </w:r>
      <w:r w:rsidR="00165D4A">
        <w:rPr>
          <w:rFonts w:ascii="Arial" w:hAnsi="Arial" w:cs="Arial"/>
          <w:b/>
          <w:bCs/>
          <w:sz w:val="22"/>
          <w:szCs w:val="22"/>
        </w:rPr>
        <w:t>6</w:t>
      </w:r>
      <w:r w:rsidR="00A263A5" w:rsidRPr="005539E8">
        <w:rPr>
          <w:rFonts w:ascii="Arial" w:hAnsi="Arial" w:cs="Arial"/>
          <w:b/>
          <w:bCs/>
          <w:sz w:val="22"/>
          <w:szCs w:val="22"/>
        </w:rPr>
        <w:t>”</w:t>
      </w:r>
      <w:bookmarkEnd w:id="0"/>
      <w:r w:rsidR="00F8131B" w:rsidRPr="00FC16CF">
        <w:rPr>
          <w:rFonts w:ascii="Arial" w:hAnsi="Arial" w:cs="Arial"/>
          <w:sz w:val="22"/>
          <w:szCs w:val="22"/>
        </w:rPr>
        <w:t>,</w:t>
      </w:r>
      <w:r w:rsidR="00A263A5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 xml:space="preserve"> 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strony zawierają umowę treści następującej:</w:t>
      </w:r>
    </w:p>
    <w:p w14:paraId="769D3F67" w14:textId="77777777" w:rsidR="0057192A" w:rsidRPr="005539E8" w:rsidRDefault="0057192A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099637A6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1</w:t>
      </w:r>
    </w:p>
    <w:p w14:paraId="62E19E10" w14:textId="77777777" w:rsidR="007766AC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Przedmiot umowy </w:t>
      </w:r>
    </w:p>
    <w:p w14:paraId="0479C5F3" w14:textId="77777777" w:rsidR="001C2BC9" w:rsidRPr="005539E8" w:rsidRDefault="001C2BC9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4EABB19A" w14:textId="56E8A557" w:rsidR="008555B4" w:rsidRPr="00A61209" w:rsidRDefault="007766AC" w:rsidP="009E17CB">
      <w:pPr>
        <w:pStyle w:val="Akapitzlist"/>
        <w:numPr>
          <w:ilvl w:val="0"/>
          <w:numId w:val="2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SimSun" w:hAnsi="Arial" w:cs="Arial"/>
          <w:kern w:val="1"/>
          <w:lang w:eastAsia="hi-IN" w:bidi="hi-IN"/>
        </w:rPr>
      </w:pPr>
      <w:r w:rsidRPr="00A61209">
        <w:rPr>
          <w:rFonts w:ascii="Arial" w:eastAsia="SimSun" w:hAnsi="Arial" w:cs="Arial"/>
          <w:color w:val="000000"/>
          <w:kern w:val="1"/>
          <w:lang w:eastAsia="hi-IN" w:bidi="hi-IN"/>
        </w:rPr>
        <w:t>Zamawiający zleca, a Wykonawca zobowiązuje się do wykonania przedmiotu umowy pod nazwą</w:t>
      </w:r>
      <w:r w:rsidR="000B2E9E">
        <w:rPr>
          <w:rFonts w:ascii="Arial" w:eastAsia="SimSun" w:hAnsi="Arial" w:cs="Arial"/>
          <w:b/>
          <w:i/>
          <w:color w:val="000000"/>
          <w:kern w:val="1"/>
          <w:lang w:eastAsia="hi-IN" w:bidi="hi-IN"/>
        </w:rPr>
        <w:t>:</w:t>
      </w:r>
      <w:r w:rsidR="00FC16CF" w:rsidRPr="00FC16CF">
        <w:rPr>
          <w:rFonts w:ascii="Arial" w:hAnsi="Arial" w:cs="Arial"/>
          <w:b/>
        </w:rPr>
        <w:t> „</w:t>
      </w:r>
      <w:r w:rsidR="00FC16CF" w:rsidRPr="00FC16CF">
        <w:rPr>
          <w:rFonts w:ascii="Arial" w:hAnsi="Arial" w:cs="Arial"/>
          <w:b/>
          <w:bCs/>
        </w:rPr>
        <w:t>Bieżące utrzymanie i konserwacja dróg leśnych Nadleśnictwa Brzeg w roku 202</w:t>
      </w:r>
      <w:r w:rsidR="00165D4A">
        <w:rPr>
          <w:rFonts w:ascii="Arial" w:hAnsi="Arial" w:cs="Arial"/>
          <w:b/>
          <w:bCs/>
        </w:rPr>
        <w:t>6</w:t>
      </w:r>
      <w:r w:rsidR="00FC16CF" w:rsidRPr="00FC16CF">
        <w:rPr>
          <w:rFonts w:ascii="Arial" w:hAnsi="Arial" w:cs="Arial"/>
          <w:b/>
          <w:bCs/>
        </w:rPr>
        <w:t>”</w:t>
      </w:r>
      <w:r w:rsidR="00FC16CF" w:rsidRPr="00FC16CF">
        <w:rPr>
          <w:rFonts w:ascii="Arial" w:hAnsi="Arial" w:cs="Arial"/>
        </w:rPr>
        <w:t>.</w:t>
      </w:r>
    </w:p>
    <w:p w14:paraId="2BC92EDF" w14:textId="7DA780FD" w:rsidR="00A61209" w:rsidRPr="00A61209" w:rsidRDefault="007766AC" w:rsidP="009E17CB">
      <w:pPr>
        <w:pStyle w:val="Akapitzlist"/>
        <w:numPr>
          <w:ilvl w:val="0"/>
          <w:numId w:val="2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SimSun" w:hAnsi="Arial" w:cs="Arial"/>
          <w:kern w:val="1"/>
          <w:lang w:eastAsia="hi-IN" w:bidi="hi-IN"/>
        </w:rPr>
      </w:pPr>
      <w:r w:rsidRPr="00A61209">
        <w:rPr>
          <w:rFonts w:ascii="Arial" w:eastAsia="SimSun" w:hAnsi="Arial" w:cs="Arial"/>
          <w:kern w:val="1"/>
          <w:lang w:eastAsia="hi-IN" w:bidi="hi-IN"/>
        </w:rPr>
        <w:t xml:space="preserve">Szczegółowy </w:t>
      </w:r>
      <w:r w:rsidR="00ED17D9" w:rsidRPr="00A61209">
        <w:rPr>
          <w:rFonts w:ascii="Arial" w:eastAsia="SimSun" w:hAnsi="Arial" w:cs="Arial"/>
          <w:kern w:val="1"/>
          <w:lang w:eastAsia="hi-IN" w:bidi="hi-IN"/>
        </w:rPr>
        <w:t>zakres robót będących przedmiotem</w:t>
      </w:r>
      <w:r w:rsidRPr="00A61209">
        <w:rPr>
          <w:rFonts w:ascii="Arial" w:eastAsia="SimSun" w:hAnsi="Arial" w:cs="Arial"/>
          <w:kern w:val="1"/>
          <w:lang w:eastAsia="hi-IN" w:bidi="hi-IN"/>
        </w:rPr>
        <w:t xml:space="preserve"> zamówienia zawiera</w:t>
      </w:r>
      <w:r w:rsidR="001765A5">
        <w:rPr>
          <w:rFonts w:ascii="Arial" w:eastAsia="SimSun" w:hAnsi="Arial" w:cs="Arial"/>
          <w:kern w:val="1"/>
          <w:lang w:eastAsia="hi-IN" w:bidi="hi-IN"/>
        </w:rPr>
        <w:t xml:space="preserve"> szczegółowy</w:t>
      </w:r>
      <w:r w:rsidRPr="00A61209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EB03CF" w:rsidRPr="00A61209">
        <w:rPr>
          <w:rFonts w:ascii="Arial" w:eastAsia="SimSun" w:hAnsi="Arial" w:cs="Arial"/>
          <w:kern w:val="1"/>
          <w:lang w:eastAsia="hi-IN" w:bidi="hi-IN"/>
        </w:rPr>
        <w:t>opis przedmiotu zamówienia, zestawienie ilości poszczególnych technologii oraz szczegółowe specyfikacje techniczne. Powyższe stanowią załączniki do</w:t>
      </w:r>
      <w:r w:rsidR="00375BE1" w:rsidRPr="00A61209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1765A5">
        <w:rPr>
          <w:rFonts w:ascii="Arial" w:eastAsia="SimSun" w:hAnsi="Arial" w:cs="Arial"/>
          <w:kern w:val="1"/>
          <w:lang w:eastAsia="hi-IN" w:bidi="hi-IN"/>
        </w:rPr>
        <w:t>Dokumentacji projektowej, stanowiącej załącznik do SWZ</w:t>
      </w:r>
      <w:r w:rsidRPr="00A61209">
        <w:rPr>
          <w:rFonts w:ascii="Arial" w:eastAsia="SimSun" w:hAnsi="Arial" w:cs="Arial"/>
          <w:kern w:val="1"/>
          <w:lang w:eastAsia="hi-IN" w:bidi="hi-IN"/>
        </w:rPr>
        <w:t>.</w:t>
      </w:r>
    </w:p>
    <w:p w14:paraId="6017F741" w14:textId="4A3DBD5D" w:rsidR="007766AC" w:rsidRPr="00A61209" w:rsidRDefault="007766AC" w:rsidP="009E17CB">
      <w:pPr>
        <w:pStyle w:val="Akapitzlist"/>
        <w:numPr>
          <w:ilvl w:val="0"/>
          <w:numId w:val="2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SimSun" w:hAnsi="Arial" w:cs="Arial"/>
          <w:kern w:val="1"/>
          <w:lang w:eastAsia="hi-IN" w:bidi="hi-IN"/>
        </w:rPr>
      </w:pPr>
      <w:r w:rsidRPr="00A61209">
        <w:rPr>
          <w:rFonts w:ascii="Arial" w:eastAsia="SimSun" w:hAnsi="Arial" w:cs="Arial"/>
          <w:kern w:val="1"/>
          <w:lang w:eastAsia="hi-IN" w:bidi="hi-IN"/>
        </w:rPr>
        <w:lastRenderedPageBreak/>
        <w:t>Dodatkowe warunki dotyczące przedmiotu zamówienia – wszystkie prace winny być zrealizowane zgodnie z obowiązującymi przepisami, obowiązującymi normami, warunkami technicznymi i sztuką bu</w:t>
      </w:r>
      <w:r w:rsidR="00D56813" w:rsidRPr="00A61209">
        <w:rPr>
          <w:rFonts w:ascii="Arial" w:eastAsia="SimSun" w:hAnsi="Arial" w:cs="Arial"/>
          <w:kern w:val="1"/>
          <w:lang w:eastAsia="hi-IN" w:bidi="hi-IN"/>
        </w:rPr>
        <w:t>dowlaną, przepisami bhp, ppoż., z</w:t>
      </w:r>
      <w:r w:rsidRPr="00A61209">
        <w:rPr>
          <w:rFonts w:ascii="Arial" w:eastAsia="SimSun" w:hAnsi="Arial" w:cs="Arial"/>
          <w:kern w:val="1"/>
          <w:lang w:eastAsia="hi-IN" w:bidi="hi-IN"/>
        </w:rPr>
        <w:t xml:space="preserve"> zaleceniami Zamawiającego oraz zgodn</w:t>
      </w:r>
      <w:r w:rsidR="00EB03CF" w:rsidRPr="00A61209">
        <w:rPr>
          <w:rFonts w:ascii="Arial" w:eastAsia="SimSun" w:hAnsi="Arial" w:cs="Arial"/>
          <w:kern w:val="1"/>
          <w:lang w:eastAsia="hi-IN" w:bidi="hi-IN"/>
        </w:rPr>
        <w:t>ie</w:t>
      </w:r>
      <w:r w:rsidR="00375BE1" w:rsidRPr="00A61209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E0556B" w:rsidRPr="00A61209">
        <w:rPr>
          <w:rFonts w:ascii="Arial" w:eastAsia="SimSun" w:hAnsi="Arial" w:cs="Arial"/>
          <w:kern w:val="1"/>
          <w:lang w:eastAsia="hi-IN" w:bidi="hi-IN"/>
        </w:rPr>
        <w:t xml:space="preserve">z </w:t>
      </w:r>
      <w:r w:rsidR="00375BE1" w:rsidRPr="00A61209">
        <w:rPr>
          <w:rFonts w:ascii="Arial" w:eastAsia="SimSun" w:hAnsi="Arial" w:cs="Arial"/>
          <w:kern w:val="1"/>
          <w:lang w:eastAsia="hi-IN" w:bidi="hi-IN"/>
        </w:rPr>
        <w:t xml:space="preserve">wytycznymi </w:t>
      </w:r>
      <w:r w:rsidR="002723FA">
        <w:rPr>
          <w:rFonts w:ascii="Arial" w:eastAsia="SimSun" w:hAnsi="Arial" w:cs="Arial"/>
          <w:kern w:val="1"/>
          <w:lang w:eastAsia="hi-IN" w:bidi="hi-IN"/>
        </w:rPr>
        <w:t>wynikającymi z dokumentów zamówienia.</w:t>
      </w:r>
    </w:p>
    <w:p w14:paraId="12755514" w14:textId="77777777" w:rsidR="007766AC" w:rsidRPr="00CD5A9B" w:rsidRDefault="007766AC" w:rsidP="009E17CB">
      <w:pPr>
        <w:pStyle w:val="Akapitzlist"/>
        <w:numPr>
          <w:ilvl w:val="0"/>
          <w:numId w:val="27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CD5A9B">
        <w:rPr>
          <w:rFonts w:ascii="Arial" w:eastAsia="SimSun" w:hAnsi="Arial" w:cs="Arial"/>
          <w:kern w:val="1"/>
          <w:lang w:eastAsia="hi-IN" w:bidi="hi-IN"/>
        </w:rPr>
        <w:t>W ramach wynagrodzenia</w:t>
      </w:r>
      <w:r w:rsidR="00EB03CF" w:rsidRPr="00CD5A9B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CD5A9B">
        <w:rPr>
          <w:rFonts w:ascii="Arial" w:eastAsia="SimSun" w:hAnsi="Arial" w:cs="Arial"/>
          <w:kern w:val="1"/>
          <w:lang w:eastAsia="hi-IN" w:bidi="hi-IN"/>
        </w:rPr>
        <w:t>Wykonawca uwzględnił wszystkie koszty związane z rea</w:t>
      </w:r>
      <w:r w:rsidR="00EB03CF" w:rsidRPr="00CD5A9B">
        <w:rPr>
          <w:rFonts w:ascii="Arial" w:eastAsia="SimSun" w:hAnsi="Arial" w:cs="Arial"/>
          <w:kern w:val="1"/>
          <w:lang w:eastAsia="hi-IN" w:bidi="hi-IN"/>
        </w:rPr>
        <w:t xml:space="preserve">lizacją przedmiotowego zadania takie jak ewentualne przygotowanie miejsc na składowanie </w:t>
      </w:r>
      <w:proofErr w:type="gramStart"/>
      <w:r w:rsidR="00EB03CF" w:rsidRPr="00CD5A9B">
        <w:rPr>
          <w:rFonts w:ascii="Arial" w:eastAsia="SimSun" w:hAnsi="Arial" w:cs="Arial"/>
          <w:kern w:val="1"/>
          <w:lang w:eastAsia="hi-IN" w:bidi="hi-IN"/>
        </w:rPr>
        <w:t>kruszywa</w:t>
      </w:r>
      <w:r w:rsidR="008D7326" w:rsidRPr="00CD5A9B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CD5A9B">
        <w:rPr>
          <w:rFonts w:ascii="Arial" w:eastAsia="SimSun" w:hAnsi="Arial" w:cs="Arial"/>
          <w:kern w:val="1"/>
          <w:lang w:eastAsia="hi-IN" w:bidi="hi-IN"/>
        </w:rPr>
        <w:t xml:space="preserve"> oraz</w:t>
      </w:r>
      <w:proofErr w:type="gramEnd"/>
      <w:r w:rsidR="00EB03CF" w:rsidRPr="00CD5A9B">
        <w:rPr>
          <w:rFonts w:ascii="Arial" w:eastAsia="SimSun" w:hAnsi="Arial" w:cs="Arial"/>
          <w:kern w:val="1"/>
          <w:lang w:eastAsia="hi-IN" w:bidi="hi-IN"/>
        </w:rPr>
        <w:t xml:space="preserve"> prace</w:t>
      </w:r>
      <w:r w:rsidRPr="00CD5A9B">
        <w:rPr>
          <w:rFonts w:ascii="Arial" w:eastAsia="SimSun" w:hAnsi="Arial" w:cs="Arial"/>
          <w:kern w:val="1"/>
          <w:lang w:eastAsia="hi-IN" w:bidi="hi-IN"/>
        </w:rPr>
        <w:t xml:space="preserve"> porządkowe. </w:t>
      </w:r>
    </w:p>
    <w:p w14:paraId="3A4D9949" w14:textId="77777777" w:rsidR="007766AC" w:rsidRPr="005539E8" w:rsidRDefault="007766A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 xml:space="preserve">Zamawiający zastrzega sobie prawo korzystania w trakcie wykonywania Umowy </w:t>
      </w:r>
      <w:r w:rsidR="008555B4" w:rsidRPr="005539E8">
        <w:rPr>
          <w:rFonts w:ascii="Arial" w:hAnsi="Arial" w:cs="Arial"/>
          <w:sz w:val="22"/>
          <w:szCs w:val="22"/>
        </w:rPr>
        <w:br/>
      </w:r>
      <w:r w:rsidRPr="005539E8">
        <w:rPr>
          <w:rFonts w:ascii="Arial" w:hAnsi="Arial" w:cs="Arial"/>
          <w:sz w:val="22"/>
          <w:szCs w:val="22"/>
        </w:rPr>
        <w:t>z usług osób tr</w:t>
      </w:r>
      <w:r w:rsidR="00877030">
        <w:rPr>
          <w:rFonts w:ascii="Arial" w:hAnsi="Arial" w:cs="Arial"/>
          <w:sz w:val="22"/>
          <w:szCs w:val="22"/>
        </w:rPr>
        <w:t>zecich celem kontroli jakości sposobu prowadzenia całości lub </w:t>
      </w:r>
      <w:r w:rsidRPr="005539E8">
        <w:rPr>
          <w:rFonts w:ascii="Arial" w:hAnsi="Arial" w:cs="Arial"/>
          <w:sz w:val="22"/>
          <w:szCs w:val="22"/>
        </w:rPr>
        <w:t>poszczególnych prac objętych Umową, jak również do przeprowadzenia takiej kontroli samodzielnie. Osobom upoważnionym ze strony Zamawiającego Wykonawca zobowiązany będzie udzielić niezwłocznie wszelkich informacji, danych i wyjaśnień w żądanym zakresie oraz udostępnić i zaprezentować rezultaty prowadzonych prac w tym rezultaty prac, także w postaci nieukończonej, jak również zapewnić możliwość ich kontroli.</w:t>
      </w:r>
    </w:p>
    <w:p w14:paraId="4DFE6820" w14:textId="77777777" w:rsidR="007766AC" w:rsidRPr="005539E8" w:rsidRDefault="007766A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 xml:space="preserve">Wykonawca zobowiązuje się wykonać przedmiot Umowy z zachowaniem najwyższej profesjonalnej staranności, przy wykorzystaniu całej posiadanej wiedzy </w:t>
      </w:r>
      <w:r w:rsidR="008555B4" w:rsidRPr="005539E8">
        <w:rPr>
          <w:rFonts w:ascii="Arial" w:hAnsi="Arial" w:cs="Arial"/>
          <w:sz w:val="22"/>
          <w:szCs w:val="22"/>
        </w:rPr>
        <w:br/>
      </w:r>
      <w:r w:rsidRPr="005539E8">
        <w:rPr>
          <w:rFonts w:ascii="Arial" w:hAnsi="Arial" w:cs="Arial"/>
          <w:sz w:val="22"/>
          <w:szCs w:val="22"/>
        </w:rPr>
        <w:t xml:space="preserve">i doświadczenia. </w:t>
      </w:r>
    </w:p>
    <w:p w14:paraId="33ED6EF7" w14:textId="77777777" w:rsidR="007766AC" w:rsidRPr="005539E8" w:rsidRDefault="007766A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>Wykonawca zobowiązany jest do przywrócenia należytego stanu terenu po wyko</w:t>
      </w:r>
      <w:r w:rsidR="00CB30DE">
        <w:rPr>
          <w:rFonts w:ascii="Arial" w:hAnsi="Arial" w:cs="Arial"/>
          <w:sz w:val="22"/>
          <w:szCs w:val="22"/>
        </w:rPr>
        <w:t>nanych pracach oraz poniesienia</w:t>
      </w:r>
      <w:r w:rsidRPr="005539E8">
        <w:rPr>
          <w:rFonts w:ascii="Arial" w:hAnsi="Arial" w:cs="Arial"/>
          <w:sz w:val="22"/>
          <w:szCs w:val="22"/>
        </w:rPr>
        <w:t xml:space="preserve"> wszelkich potrzebnych kosztów w tym celu.</w:t>
      </w:r>
    </w:p>
    <w:p w14:paraId="36C6BD51" w14:textId="77777777" w:rsidR="007766AC" w:rsidRPr="005539E8" w:rsidRDefault="007766A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 xml:space="preserve">Wykonawca zobowiązuje się do przekazywania na żądanie Zamawiającego informacji związanych z Umową, w szczególności informacji dotyczących postępów prac, przyczyn opóźnień lub przyczyn nienależytego wykonywania Umowy. Informacje będą przekazywane w formie pisemnej przedstawicielom Zamawiającego. </w:t>
      </w:r>
    </w:p>
    <w:p w14:paraId="0159A020" w14:textId="77777777" w:rsidR="007766AC" w:rsidRPr="005539E8" w:rsidRDefault="007766A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 xml:space="preserve">Wykonawca ma obowiązek bieżącej konsultacji w zakresie ewentualnych wątpliwości, uwag i zastrzeżeń, co do sposobu wykonania Przedmiotu </w:t>
      </w:r>
      <w:r w:rsidRPr="005539E8">
        <w:rPr>
          <w:rFonts w:ascii="Arial" w:hAnsi="Arial" w:cs="Arial"/>
          <w:bCs/>
          <w:snapToGrid w:val="0"/>
          <w:sz w:val="22"/>
          <w:szCs w:val="22"/>
        </w:rPr>
        <w:t>Umowy</w:t>
      </w:r>
      <w:r w:rsidRPr="005539E8">
        <w:rPr>
          <w:rFonts w:ascii="Arial" w:hAnsi="Arial" w:cs="Arial"/>
          <w:sz w:val="22"/>
          <w:szCs w:val="22"/>
        </w:rPr>
        <w:t xml:space="preserve"> z Zamawiającym.</w:t>
      </w:r>
    </w:p>
    <w:p w14:paraId="66609AFA" w14:textId="77777777" w:rsidR="008555B4" w:rsidRPr="005539E8" w:rsidRDefault="007766A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 xml:space="preserve">Wykonawca ma obowiązek zabezpieczyć teren budowy przed dostępem osób </w:t>
      </w:r>
      <w:proofErr w:type="gramStart"/>
      <w:r w:rsidRPr="005539E8">
        <w:rPr>
          <w:rFonts w:ascii="Arial" w:hAnsi="Arial" w:cs="Arial"/>
          <w:sz w:val="22"/>
          <w:szCs w:val="22"/>
        </w:rPr>
        <w:t>postronnych,</w:t>
      </w:r>
      <w:proofErr w:type="gramEnd"/>
      <w:r w:rsidRPr="005539E8">
        <w:rPr>
          <w:rFonts w:ascii="Arial" w:hAnsi="Arial" w:cs="Arial"/>
          <w:sz w:val="22"/>
          <w:szCs w:val="22"/>
        </w:rPr>
        <w:t xml:space="preserve"> oraz odpowiednio oznakować zgodnie z przepisami</w:t>
      </w:r>
      <w:r w:rsidR="008555B4" w:rsidRPr="005539E8">
        <w:rPr>
          <w:rFonts w:ascii="Arial" w:hAnsi="Arial" w:cs="Arial"/>
          <w:sz w:val="22"/>
          <w:szCs w:val="22"/>
        </w:rPr>
        <w:t>.</w:t>
      </w:r>
    </w:p>
    <w:p w14:paraId="2326613C" w14:textId="77777777" w:rsidR="00456848" w:rsidRPr="00446D21" w:rsidRDefault="008555B4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446D21">
        <w:rPr>
          <w:rFonts w:ascii="Arial" w:hAnsi="Arial" w:cs="Arial"/>
          <w:sz w:val="22"/>
          <w:szCs w:val="22"/>
        </w:rPr>
        <w:t xml:space="preserve">Wszelkie </w:t>
      </w:r>
      <w:r w:rsidR="0016752B" w:rsidRPr="00446D21">
        <w:rPr>
          <w:rFonts w:ascii="Arial" w:hAnsi="Arial" w:cs="Arial"/>
          <w:sz w:val="22"/>
          <w:szCs w:val="22"/>
        </w:rPr>
        <w:t xml:space="preserve">realizowane </w:t>
      </w:r>
      <w:r w:rsidRPr="00446D21">
        <w:rPr>
          <w:rFonts w:ascii="Arial" w:hAnsi="Arial" w:cs="Arial"/>
          <w:sz w:val="22"/>
          <w:szCs w:val="22"/>
        </w:rPr>
        <w:t xml:space="preserve">prace związane z utrzymaniem dróg leśnych wykonane zostaną </w:t>
      </w:r>
      <w:r w:rsidR="00041B01" w:rsidRPr="00446D21">
        <w:rPr>
          <w:rFonts w:ascii="Arial" w:hAnsi="Arial" w:cs="Arial"/>
          <w:sz w:val="22"/>
          <w:szCs w:val="22"/>
        </w:rPr>
        <w:br/>
      </w:r>
      <w:r w:rsidR="0016752B" w:rsidRPr="00446D21">
        <w:rPr>
          <w:rFonts w:ascii="Arial" w:hAnsi="Arial" w:cs="Arial"/>
          <w:sz w:val="22"/>
          <w:szCs w:val="22"/>
        </w:rPr>
        <w:t>z zastosowa</w:t>
      </w:r>
      <w:r w:rsidRPr="00446D21">
        <w:rPr>
          <w:rFonts w:ascii="Arial" w:hAnsi="Arial" w:cs="Arial"/>
          <w:sz w:val="22"/>
          <w:szCs w:val="22"/>
        </w:rPr>
        <w:t>niem technologii jak najmniej uciążliwej dla otaczającego środowiska.</w:t>
      </w:r>
    </w:p>
    <w:p w14:paraId="276E293E" w14:textId="30243C3C" w:rsidR="00446D21" w:rsidRPr="00446D21" w:rsidRDefault="00446D21" w:rsidP="009E17CB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00"/>
        </w:rPr>
      </w:pPr>
      <w:bookmarkStart w:id="1" w:name="_Hlk15289409"/>
      <w:r w:rsidRPr="00446D21">
        <w:rPr>
          <w:rFonts w:ascii="Arial" w:hAnsi="Arial" w:cs="Arial"/>
          <w:sz w:val="22"/>
          <w:szCs w:val="22"/>
        </w:rPr>
        <w:t xml:space="preserve">Wskazane w </w:t>
      </w:r>
      <w:r w:rsidR="000B2E9E">
        <w:rPr>
          <w:rFonts w:ascii="Arial" w:hAnsi="Arial" w:cs="Arial"/>
          <w:sz w:val="22"/>
          <w:szCs w:val="22"/>
        </w:rPr>
        <w:t>dokumentach zamówienia</w:t>
      </w:r>
      <w:r w:rsidRPr="00446D21">
        <w:rPr>
          <w:rFonts w:ascii="Arial" w:hAnsi="Arial" w:cs="Arial"/>
          <w:sz w:val="22"/>
          <w:szCs w:val="22"/>
        </w:rPr>
        <w:t xml:space="preserve"> ilości prac </w:t>
      </w:r>
      <w:bookmarkStart w:id="2" w:name="_Hlk15288716"/>
      <w:r w:rsidRPr="00446D21">
        <w:rPr>
          <w:rFonts w:ascii="Arial" w:hAnsi="Arial" w:cs="Arial"/>
          <w:sz w:val="22"/>
          <w:szCs w:val="22"/>
        </w:rPr>
        <w:t>wchodzących w zakres Przedmiotu Umowy</w:t>
      </w:r>
      <w:bookmarkEnd w:id="2"/>
      <w:r w:rsidRPr="00446D21">
        <w:rPr>
          <w:rFonts w:ascii="Arial" w:hAnsi="Arial" w:cs="Arial"/>
          <w:sz w:val="22"/>
          <w:szCs w:val="22"/>
        </w:rPr>
        <w:t xml:space="preserve"> (a wycenione przez Wykonawcę w </w:t>
      </w:r>
      <w:r w:rsidR="00361823">
        <w:rPr>
          <w:rFonts w:ascii="Arial" w:hAnsi="Arial" w:cs="Arial"/>
          <w:sz w:val="22"/>
          <w:szCs w:val="22"/>
        </w:rPr>
        <w:t xml:space="preserve">złożonym </w:t>
      </w:r>
      <w:r w:rsidRPr="00446D21">
        <w:rPr>
          <w:rFonts w:ascii="Arial" w:hAnsi="Arial" w:cs="Arial"/>
          <w:sz w:val="22"/>
          <w:szCs w:val="22"/>
        </w:rPr>
        <w:t>kosztorysie ofertowym</w:t>
      </w:r>
      <w:bookmarkEnd w:id="1"/>
      <w:r w:rsidR="000B2E9E">
        <w:rPr>
          <w:rFonts w:ascii="Arial" w:hAnsi="Arial" w:cs="Arial"/>
          <w:sz w:val="22"/>
          <w:szCs w:val="22"/>
        </w:rPr>
        <w:t>)</w:t>
      </w:r>
      <w:r w:rsidR="000F231C">
        <w:rPr>
          <w:rFonts w:ascii="Arial" w:hAnsi="Arial" w:cs="Arial"/>
          <w:sz w:val="22"/>
          <w:szCs w:val="22"/>
        </w:rPr>
        <w:t xml:space="preserve"> </w:t>
      </w:r>
      <w:r w:rsidRPr="00446D21">
        <w:rPr>
          <w:rFonts w:ascii="Arial" w:hAnsi="Arial" w:cs="Arial"/>
          <w:sz w:val="22"/>
          <w:szCs w:val="22"/>
        </w:rPr>
        <w:t>niezależnie od jednostki miary, w której zostały wyrażone, mają charakter szacunkowy.</w:t>
      </w:r>
    </w:p>
    <w:p w14:paraId="50A25090" w14:textId="22977534" w:rsidR="00446D21" w:rsidRPr="00446D21" w:rsidRDefault="00446D21" w:rsidP="009E17CB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46D21">
        <w:rPr>
          <w:rFonts w:ascii="Arial" w:hAnsi="Arial" w:cs="Arial"/>
          <w:sz w:val="22"/>
          <w:szCs w:val="22"/>
        </w:rPr>
        <w:t xml:space="preserve">Ilości prac zleconych do wykonania w trakcie realizacji Przedmiotu Umowy mogą być mniejsze od ilości przedstawionej w </w:t>
      </w:r>
      <w:r w:rsidR="00435E95">
        <w:rPr>
          <w:rFonts w:ascii="Arial" w:hAnsi="Arial" w:cs="Arial"/>
          <w:sz w:val="22"/>
          <w:szCs w:val="22"/>
        </w:rPr>
        <w:t>dokumentach zamówienia</w:t>
      </w:r>
      <w:r w:rsidRPr="00446D21">
        <w:rPr>
          <w:rFonts w:ascii="Arial" w:hAnsi="Arial" w:cs="Arial"/>
          <w:sz w:val="22"/>
          <w:szCs w:val="22"/>
        </w:rPr>
        <w:t xml:space="preserve">, co jednak nie może być podstawą do jakichkolwiek roszczeń Wykonawcy w stosunku do Zamawiającego niezależnie od ich podstawy prawnej. </w:t>
      </w:r>
    </w:p>
    <w:p w14:paraId="0FFAF15F" w14:textId="323B9868" w:rsidR="00446D21" w:rsidRPr="00446D21" w:rsidRDefault="00446D21" w:rsidP="009E17CB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46D21">
        <w:rPr>
          <w:rFonts w:ascii="Arial" w:hAnsi="Arial" w:cs="Arial"/>
          <w:sz w:val="22"/>
          <w:szCs w:val="22"/>
        </w:rPr>
        <w:t xml:space="preserve">Zamawiający może zlecić w trakcie realizacji Umowy zakres prac mniejszy niż wskazany w </w:t>
      </w:r>
      <w:r w:rsidR="00435E95">
        <w:rPr>
          <w:rFonts w:ascii="Arial" w:hAnsi="Arial" w:cs="Arial"/>
          <w:sz w:val="22"/>
          <w:szCs w:val="22"/>
        </w:rPr>
        <w:t>dokumentach zamówienia</w:t>
      </w:r>
      <w:r w:rsidRPr="00446D21">
        <w:rPr>
          <w:rFonts w:ascii="Arial" w:hAnsi="Arial" w:cs="Arial"/>
          <w:sz w:val="22"/>
          <w:szCs w:val="22"/>
        </w:rPr>
        <w:t xml:space="preserve">, jednakże nie mniejszy niż stanowiący równowartość </w:t>
      </w:r>
      <w:r w:rsidR="00CC54A5">
        <w:rPr>
          <w:rFonts w:ascii="Arial" w:hAnsi="Arial" w:cs="Arial"/>
          <w:sz w:val="22"/>
          <w:szCs w:val="22"/>
        </w:rPr>
        <w:t>6</w:t>
      </w:r>
      <w:r w:rsidRPr="00446D21">
        <w:rPr>
          <w:rFonts w:ascii="Arial" w:hAnsi="Arial" w:cs="Arial"/>
          <w:sz w:val="22"/>
          <w:szCs w:val="22"/>
        </w:rPr>
        <w:t xml:space="preserve">0 % Wynagrodzenia. </w:t>
      </w:r>
    </w:p>
    <w:p w14:paraId="126CF5C5" w14:textId="4DFAE89B" w:rsidR="00A61209" w:rsidRPr="00446D21" w:rsidRDefault="00F91AFC" w:rsidP="009E17CB">
      <w:pPr>
        <w:pStyle w:val="Tekstpodstawowy"/>
        <w:widowControl w:val="0"/>
        <w:numPr>
          <w:ilvl w:val="0"/>
          <w:numId w:val="27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446D21">
        <w:rPr>
          <w:rFonts w:ascii="Arial" w:hAnsi="Arial" w:cs="Arial"/>
          <w:sz w:val="22"/>
          <w:szCs w:val="22"/>
        </w:rPr>
        <w:t>Wykonawca powierzy podwykonawcom następujące części zamówienia………</w:t>
      </w:r>
      <w:proofErr w:type="gramStart"/>
      <w:r w:rsidR="009A7DE2" w:rsidRPr="00446D21">
        <w:rPr>
          <w:rFonts w:ascii="Arial" w:hAnsi="Arial" w:cs="Arial"/>
          <w:sz w:val="22"/>
          <w:szCs w:val="22"/>
        </w:rPr>
        <w:t>…..</w:t>
      </w:r>
      <w:r w:rsidRPr="00446D21">
        <w:rPr>
          <w:rFonts w:ascii="Arial" w:hAnsi="Arial" w:cs="Arial"/>
          <w:sz w:val="22"/>
          <w:szCs w:val="22"/>
        </w:rPr>
        <w:t>..</w:t>
      </w:r>
      <w:proofErr w:type="gramEnd"/>
      <w:r w:rsidR="003C7650" w:rsidRPr="00446D21">
        <w:rPr>
          <w:rFonts w:ascii="Arial" w:hAnsi="Arial" w:cs="Arial"/>
          <w:sz w:val="22"/>
          <w:szCs w:val="22"/>
        </w:rPr>
        <w:t>*</w:t>
      </w:r>
      <w:r w:rsidR="00CD5A9B" w:rsidRPr="00446D21">
        <w:rPr>
          <w:rFonts w:ascii="Arial" w:hAnsi="Arial" w:cs="Arial"/>
          <w:sz w:val="22"/>
          <w:szCs w:val="22"/>
        </w:rPr>
        <w:t xml:space="preserve"> (*w </w:t>
      </w:r>
      <w:r w:rsidR="003C7650" w:rsidRPr="00446D21">
        <w:rPr>
          <w:rFonts w:ascii="Arial" w:hAnsi="Arial" w:cs="Arial"/>
          <w:sz w:val="22"/>
          <w:szCs w:val="22"/>
        </w:rPr>
        <w:t>przypadku samodzielnej realizacji zadania pkt. 12 należy wykreślić)</w:t>
      </w:r>
      <w:r w:rsidR="00DD3316">
        <w:rPr>
          <w:rFonts w:ascii="Arial" w:hAnsi="Arial" w:cs="Arial"/>
          <w:sz w:val="22"/>
          <w:szCs w:val="22"/>
        </w:rPr>
        <w:t>.</w:t>
      </w:r>
    </w:p>
    <w:p w14:paraId="791D382A" w14:textId="77777777" w:rsidR="0057192A" w:rsidRPr="00446D21" w:rsidRDefault="0057192A" w:rsidP="009E17CB">
      <w:pPr>
        <w:tabs>
          <w:tab w:val="left" w:pos="4118"/>
        </w:tabs>
        <w:suppressAutoHyphens/>
        <w:spacing w:line="276" w:lineRule="auto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7100ACE6" w14:textId="77777777" w:rsidR="007766AC" w:rsidRPr="00446D21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446D21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2</w:t>
      </w:r>
    </w:p>
    <w:p w14:paraId="41F5E752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Termin wykonania umowy i odbiory</w:t>
      </w:r>
    </w:p>
    <w:p w14:paraId="11B800B2" w14:textId="77777777" w:rsidR="001C2BC9" w:rsidRPr="005539E8" w:rsidRDefault="001C2BC9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5AFF6037" w14:textId="00554559" w:rsidR="007766AC" w:rsidRPr="005539E8" w:rsidRDefault="009A7DE2" w:rsidP="009E17CB">
      <w:pPr>
        <w:numPr>
          <w:ilvl w:val="0"/>
          <w:numId w:val="1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Termin rozpoczęcia robót</w:t>
      </w:r>
      <w:r w:rsidR="00982355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: niezwłocznie po podpisani</w:t>
      </w:r>
      <w:r w:rsidR="00D56813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u umowy jednak nie później niż </w:t>
      </w:r>
      <w:r w:rsidR="006C6C2D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5</w:t>
      </w:r>
      <w:r w:rsidR="00282EF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 </w:t>
      </w:r>
      <w:r w:rsidR="00982355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dni od daty przekazania terenu budowy</w:t>
      </w:r>
      <w:r w:rsidR="00EB03CF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. </w:t>
      </w:r>
    </w:p>
    <w:p w14:paraId="121AF6A0" w14:textId="5B3474E4" w:rsidR="007766AC" w:rsidRPr="005539E8" w:rsidRDefault="007766AC" w:rsidP="009E17CB">
      <w:pPr>
        <w:numPr>
          <w:ilvl w:val="0"/>
          <w:numId w:val="1"/>
        </w:numPr>
        <w:suppressAutoHyphens/>
        <w:spacing w:line="276" w:lineRule="auto"/>
        <w:jc w:val="both"/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Termin zakończenia </w:t>
      </w:r>
      <w:r w:rsidR="00982355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realizacji przedmiotu zamówienia</w:t>
      </w:r>
      <w:r w:rsidR="000D3911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:</w:t>
      </w:r>
      <w:r w:rsidR="00982355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013A00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 xml:space="preserve">4 miesiące </w:t>
      </w:r>
      <w:r w:rsidR="00AE65A9" w:rsidRPr="00602D00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 xml:space="preserve">od daty podpisania umowy. </w:t>
      </w:r>
    </w:p>
    <w:p w14:paraId="2F740708" w14:textId="77777777" w:rsidR="007766AC" w:rsidRPr="005539E8" w:rsidRDefault="007766AC" w:rsidP="009E17CB">
      <w:pPr>
        <w:numPr>
          <w:ilvl w:val="0"/>
          <w:numId w:val="1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lastRenderedPageBreak/>
        <w:t xml:space="preserve">Strony dopuszczają 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możliwość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skrócenia  terminu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wykonania zamówienia</w:t>
      </w:r>
      <w:r w:rsidR="00852400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456848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="00852400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 przypadku wcześniejsze</w:t>
      </w:r>
      <w:r w:rsidR="009A7DE2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go zakończenia przedmiotu umowy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. Skrócenie terminu wykonania zamówienia nie wymaga zmiany umowy. </w:t>
      </w:r>
    </w:p>
    <w:p w14:paraId="113E8C82" w14:textId="77777777" w:rsidR="007766AC" w:rsidRPr="005539E8" w:rsidRDefault="007766AC" w:rsidP="009E17CB">
      <w:pPr>
        <w:widowControl w:val="0"/>
        <w:numPr>
          <w:ilvl w:val="0"/>
          <w:numId w:val="1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Wydłużenie terminu realizacji zamówienia może nastąpić na zasadach </w:t>
      </w:r>
      <w:r w:rsidR="00456848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i warunkach określonych w umowie. </w:t>
      </w:r>
    </w:p>
    <w:p w14:paraId="27A11F76" w14:textId="189C6F85" w:rsidR="007766AC" w:rsidRPr="005539E8" w:rsidRDefault="00A315CE" w:rsidP="009E17CB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  <w:color w:val="FF0000"/>
        </w:rPr>
      </w:pPr>
      <w:r w:rsidRPr="005539E8">
        <w:rPr>
          <w:rFonts w:ascii="Arial" w:hAnsi="Arial" w:cs="Arial"/>
        </w:rPr>
        <w:t xml:space="preserve">O zakończeniu robót </w:t>
      </w:r>
      <w:r w:rsidR="00523105">
        <w:rPr>
          <w:rFonts w:ascii="Arial" w:hAnsi="Arial" w:cs="Arial"/>
        </w:rPr>
        <w:t xml:space="preserve">utrzymaniowych na danej drodze </w:t>
      </w:r>
      <w:r w:rsidR="00361823">
        <w:rPr>
          <w:rFonts w:ascii="Arial" w:hAnsi="Arial" w:cs="Arial"/>
        </w:rPr>
        <w:t xml:space="preserve">leśnej </w:t>
      </w:r>
      <w:r w:rsidR="00523105">
        <w:rPr>
          <w:rFonts w:ascii="Arial" w:hAnsi="Arial" w:cs="Arial"/>
        </w:rPr>
        <w:t xml:space="preserve">w zakresie zgodnym z protokołem przekazania obiektu – zlecenia prac </w:t>
      </w:r>
      <w:r w:rsidR="007766AC" w:rsidRPr="005539E8">
        <w:rPr>
          <w:rFonts w:ascii="Arial" w:hAnsi="Arial" w:cs="Arial"/>
        </w:rPr>
        <w:t>Wykonawca</w:t>
      </w:r>
      <w:r w:rsidR="009A7DE2">
        <w:rPr>
          <w:rFonts w:ascii="Arial" w:hAnsi="Arial" w:cs="Arial"/>
        </w:rPr>
        <w:t xml:space="preserve"> </w:t>
      </w:r>
      <w:r w:rsidR="007766AC" w:rsidRPr="005539E8">
        <w:rPr>
          <w:rFonts w:ascii="Arial" w:hAnsi="Arial" w:cs="Arial"/>
        </w:rPr>
        <w:t>zaw</w:t>
      </w:r>
      <w:r w:rsidRPr="005539E8">
        <w:rPr>
          <w:rFonts w:ascii="Arial" w:hAnsi="Arial" w:cs="Arial"/>
        </w:rPr>
        <w:t xml:space="preserve">iadamia </w:t>
      </w:r>
      <w:r w:rsidR="009A7DE2">
        <w:rPr>
          <w:rFonts w:ascii="Arial" w:hAnsi="Arial" w:cs="Arial"/>
        </w:rPr>
        <w:t xml:space="preserve">Zamawiającego </w:t>
      </w:r>
      <w:r w:rsidRPr="005539E8">
        <w:rPr>
          <w:rFonts w:ascii="Arial" w:hAnsi="Arial" w:cs="Arial"/>
        </w:rPr>
        <w:t xml:space="preserve">pisemnie lub </w:t>
      </w:r>
      <w:r w:rsidR="00CB30DE">
        <w:rPr>
          <w:rFonts w:ascii="Arial" w:hAnsi="Arial" w:cs="Arial"/>
        </w:rPr>
        <w:t>za </w:t>
      </w:r>
      <w:r w:rsidR="009A7DE2">
        <w:rPr>
          <w:rFonts w:ascii="Arial" w:hAnsi="Arial" w:cs="Arial"/>
        </w:rPr>
        <w:t>pośrednictwem poczty elektronicznej na adres przedstawiciela Zmawiającego wskazany w umowie.</w:t>
      </w:r>
    </w:p>
    <w:p w14:paraId="49F7170A" w14:textId="436F7B29" w:rsidR="00523105" w:rsidRPr="00523105" w:rsidRDefault="00843F5D" w:rsidP="009E17C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539E8">
        <w:rPr>
          <w:rFonts w:ascii="Arial" w:hAnsi="Arial" w:cs="Arial"/>
        </w:rPr>
        <w:t>Za termin</w:t>
      </w:r>
      <w:r w:rsidR="00041B01">
        <w:rPr>
          <w:rFonts w:ascii="Arial" w:hAnsi="Arial" w:cs="Arial"/>
        </w:rPr>
        <w:t xml:space="preserve"> wykonania robót</w:t>
      </w:r>
      <w:r w:rsidR="00523105">
        <w:rPr>
          <w:rFonts w:ascii="Arial" w:hAnsi="Arial" w:cs="Arial"/>
        </w:rPr>
        <w:t xml:space="preserve"> utrzymaniowych, o których mowa w §2 ust. 5</w:t>
      </w:r>
      <w:r w:rsidRPr="005539E8">
        <w:rPr>
          <w:rFonts w:ascii="Arial" w:hAnsi="Arial" w:cs="Arial"/>
        </w:rPr>
        <w:t xml:space="preserve"> - uznaje się datę pisemnego</w:t>
      </w:r>
      <w:r w:rsidR="00535BCE" w:rsidRPr="005539E8">
        <w:rPr>
          <w:rFonts w:ascii="Arial" w:hAnsi="Arial" w:cs="Arial"/>
        </w:rPr>
        <w:t xml:space="preserve"> lub elektronicznego</w:t>
      </w:r>
      <w:r w:rsidRPr="005539E8">
        <w:rPr>
          <w:rFonts w:ascii="Arial" w:hAnsi="Arial" w:cs="Arial"/>
        </w:rPr>
        <w:t xml:space="preserve"> zgłoszenia przez Wykonawcę gotowości </w:t>
      </w:r>
      <w:r w:rsidR="00BE37ED" w:rsidRPr="005539E8">
        <w:rPr>
          <w:rFonts w:ascii="Arial" w:hAnsi="Arial" w:cs="Arial"/>
        </w:rPr>
        <w:t>odbioru</w:t>
      </w:r>
      <w:r w:rsidRPr="005539E8">
        <w:rPr>
          <w:rFonts w:ascii="Arial" w:hAnsi="Arial" w:cs="Arial"/>
        </w:rPr>
        <w:t xml:space="preserve"> robót</w:t>
      </w:r>
      <w:r w:rsidR="009A6C9B" w:rsidRPr="005539E8">
        <w:rPr>
          <w:rFonts w:ascii="Arial" w:hAnsi="Arial" w:cs="Arial"/>
        </w:rPr>
        <w:t xml:space="preserve"> </w:t>
      </w:r>
      <w:r w:rsidR="009A6C9B" w:rsidRPr="009125E3">
        <w:rPr>
          <w:rFonts w:ascii="Arial" w:hAnsi="Arial" w:cs="Arial"/>
        </w:rPr>
        <w:t>utrzymaniowych</w:t>
      </w:r>
      <w:r w:rsidR="00E74926" w:rsidRPr="009125E3">
        <w:rPr>
          <w:rFonts w:ascii="Arial" w:hAnsi="Arial" w:cs="Arial"/>
        </w:rPr>
        <w:t>, po zakończeniu wszystkich robót.</w:t>
      </w:r>
      <w:r w:rsidRPr="009125E3">
        <w:rPr>
          <w:rFonts w:ascii="Arial" w:hAnsi="Arial" w:cs="Arial"/>
        </w:rPr>
        <w:t xml:space="preserve">  </w:t>
      </w:r>
      <w:r w:rsidR="007766AC" w:rsidRPr="009125E3">
        <w:rPr>
          <w:rFonts w:ascii="Arial" w:eastAsia="SimSun" w:hAnsi="Arial" w:cs="Arial"/>
          <w:kern w:val="1"/>
          <w:lang w:eastAsia="hi-IN" w:bidi="hi-IN"/>
        </w:rPr>
        <w:t>Zamawiający przystąpi do odbioru</w:t>
      </w:r>
      <w:r w:rsidR="00A315CE" w:rsidRPr="009125E3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7766AC" w:rsidRPr="009125E3">
        <w:rPr>
          <w:rFonts w:ascii="Arial" w:eastAsia="SimSun" w:hAnsi="Arial" w:cs="Arial"/>
          <w:kern w:val="1"/>
          <w:lang w:eastAsia="hi-IN" w:bidi="hi-IN"/>
        </w:rPr>
        <w:t xml:space="preserve">w terminie </w:t>
      </w:r>
      <w:r w:rsidR="00F6276F" w:rsidRPr="009125E3">
        <w:rPr>
          <w:rFonts w:ascii="Arial" w:eastAsia="SimSun" w:hAnsi="Arial" w:cs="Arial"/>
          <w:kern w:val="1"/>
          <w:lang w:eastAsia="hi-IN" w:bidi="hi-IN"/>
        </w:rPr>
        <w:t xml:space="preserve">do </w:t>
      </w:r>
      <w:r w:rsidR="00361823">
        <w:rPr>
          <w:rFonts w:ascii="Arial" w:eastAsia="SimSun" w:hAnsi="Arial" w:cs="Arial"/>
          <w:kern w:val="1"/>
          <w:lang w:eastAsia="hi-IN" w:bidi="hi-IN"/>
        </w:rPr>
        <w:t>7</w:t>
      </w:r>
      <w:r w:rsidR="007766AC" w:rsidRPr="009125E3">
        <w:rPr>
          <w:rFonts w:ascii="Arial" w:eastAsia="SimSun" w:hAnsi="Arial" w:cs="Arial"/>
          <w:kern w:val="1"/>
          <w:lang w:eastAsia="hi-IN" w:bidi="hi-IN"/>
        </w:rPr>
        <w:t xml:space="preserve"> dni od dnia pisemnego</w:t>
      </w:r>
      <w:r w:rsidR="00535BCE" w:rsidRPr="009125E3">
        <w:rPr>
          <w:rFonts w:ascii="Arial" w:eastAsia="SimSun" w:hAnsi="Arial" w:cs="Arial"/>
          <w:kern w:val="1"/>
          <w:lang w:eastAsia="hi-IN" w:bidi="hi-IN"/>
        </w:rPr>
        <w:t xml:space="preserve"> lub elektronicznego</w:t>
      </w:r>
      <w:r w:rsidR="007766AC" w:rsidRPr="009125E3">
        <w:rPr>
          <w:rFonts w:ascii="Arial" w:eastAsia="SimSun" w:hAnsi="Arial" w:cs="Arial"/>
          <w:kern w:val="1"/>
          <w:lang w:eastAsia="hi-IN" w:bidi="hi-IN"/>
        </w:rPr>
        <w:t xml:space="preserve"> zgłoszenia odbioru robót</w:t>
      </w:r>
      <w:r w:rsidR="002A3A5F" w:rsidRPr="009125E3">
        <w:rPr>
          <w:rFonts w:ascii="Arial" w:eastAsia="SimSun" w:hAnsi="Arial" w:cs="Arial"/>
          <w:kern w:val="1"/>
          <w:lang w:eastAsia="hi-IN" w:bidi="hi-IN"/>
        </w:rPr>
        <w:t>.</w:t>
      </w:r>
    </w:p>
    <w:p w14:paraId="2AA96BEB" w14:textId="77777777" w:rsidR="007766AC" w:rsidRPr="005539E8" w:rsidRDefault="007766AC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Jeżeli w toku czynności odbior</w:t>
      </w:r>
      <w:r w:rsidR="009A6C9B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u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zostaną stwierdzone wady, które nadają się do usunięcia, </w:t>
      </w:r>
      <w:r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to</w:t>
      </w:r>
      <w:r w:rsidR="00E74926"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zostanie spisany protokół z wykazem usterek do us</w:t>
      </w:r>
      <w:r w:rsidR="00A315CE"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unięcia w terminie maksymalnie </w:t>
      </w:r>
      <w:r w:rsidR="00F6276F"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7</w:t>
      </w:r>
      <w:r w:rsidR="003C7650"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 </w:t>
      </w:r>
      <w:r w:rsidR="00E74926"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dni.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6D7E49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Zamawiający zacznie naliczać Wykonawcy kary umowne w przypadku nie usunięcia usterek w powyższym terminie.</w:t>
      </w:r>
    </w:p>
    <w:p w14:paraId="409DD96F" w14:textId="77777777" w:rsidR="007766AC" w:rsidRPr="005539E8" w:rsidRDefault="007766AC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Jeżeli wady nie nadają się do usunięcia, to:</w:t>
      </w:r>
    </w:p>
    <w:p w14:paraId="02AB409C" w14:textId="77777777" w:rsidR="007766AC" w:rsidRPr="005539E8" w:rsidRDefault="007766AC" w:rsidP="009E17CB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t>jeżeli umożliwiają one użytkowanie przedmiotu odbioru zgodnie z przeznaczeniem, Zamawiający może obniżyć wynagrodzenie poprzez dokonanie potrącenia części wynagrodzenia, oceniając jakość wykonanych robót w stosunku do wymagań przyjętych w umowie,</w:t>
      </w:r>
    </w:p>
    <w:p w14:paraId="7EDA4682" w14:textId="77777777" w:rsidR="007766AC" w:rsidRPr="005539E8" w:rsidRDefault="007766AC" w:rsidP="009E17CB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jeżeli wady uniemożliwiają użytkowanie zgodne z przeznaczeniem, Zamawiający może odstąpić od umowy i zapłaty.</w:t>
      </w:r>
    </w:p>
    <w:p w14:paraId="16CFDF05" w14:textId="71B3703E" w:rsidR="007766AC" w:rsidRPr="005539E8" w:rsidRDefault="00523105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Odbiory</w:t>
      </w:r>
      <w:r w:rsidR="00E510BD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robót utrzymaniowych </w:t>
      </w:r>
      <w:r w:rsidR="0036182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zostaną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dokonan</w:t>
      </w:r>
      <w:r w:rsidR="0036182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e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komisyjnie z udz</w:t>
      </w:r>
      <w:r w:rsidR="00A315CE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iałem przedstawicieli Wykonawcy i</w:t>
      </w:r>
      <w:r w:rsidR="009A6C9B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przedstawicieli 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Zamawiającego</w:t>
      </w:r>
      <w:r w:rsidR="00A315CE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</w:t>
      </w:r>
    </w:p>
    <w:p w14:paraId="3FAB7BB0" w14:textId="6CD1ACAF" w:rsidR="007766AC" w:rsidRDefault="007766AC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Z czynności </w:t>
      </w:r>
      <w:r w:rsidR="009A6C9B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odbioru robót utrzymaniowych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będzie spisany protokół zawierający wszelkie ustalenia dokonane w toku odbioru oraz terminy wyznaczone na usunięcie </w:t>
      </w:r>
      <w:r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stwierdzonych wad</w:t>
      </w:r>
      <w:r w:rsidR="00FC16CF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</w:t>
      </w:r>
    </w:p>
    <w:p w14:paraId="0348842F" w14:textId="4F0184D5" w:rsidR="00E510BD" w:rsidRDefault="00E510BD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Z </w:t>
      </w:r>
      <w:r w:rsidR="0052310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czynności obmiaru robót związanych z profilowaniem nawierzchni dla technologii dotyczącej jedynie profilowania nawierzchni bez uzupełnienia ubytków nawierzchni kruszywem zostanie sporządzony obmiar robót według wzoru nr 9 dokumentacji projektowej stanowiący podstawę do sporządzenia protokołu odbioru robót utrzymaniowych według załącznika nr 7 do dokumentacji projektowej.</w:t>
      </w:r>
    </w:p>
    <w:p w14:paraId="0851BDB8" w14:textId="7AA8B203" w:rsidR="00523105" w:rsidRDefault="00523105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Po zakończeniu wszystkich robót utrzymaniowych Wykonawca w formie pisemnej lub za pośrednictwem poczty elektronicznej zgłasza Zamawiającemu wykonanie całego przedmiotu umowy celem dokonania </w:t>
      </w:r>
      <w:r w:rsidR="0036182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odbioru końcowego zadania. </w:t>
      </w:r>
    </w:p>
    <w:p w14:paraId="3294CA88" w14:textId="4A503E9F" w:rsidR="00523105" w:rsidRPr="009125E3" w:rsidRDefault="00523105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 czynności odbioru końcowego przedmiotu umowy zostanie spisany protokół odbioru końcowego zadania według wzoru stanowiącego załącznik nr 8 do dokumentacji projektowej.</w:t>
      </w:r>
      <w:r w:rsidRPr="00523105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523105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Zamawiający przystąpi do odbioru w terminie do </w:t>
      </w:r>
      <w:r w:rsidR="0036182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10 </w:t>
      </w:r>
      <w:r w:rsidRPr="00523105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dni od dnia pisemnego lub elektronicznego zgłoszenia odbioru robót.</w:t>
      </w:r>
    </w:p>
    <w:p w14:paraId="30B4E39C" w14:textId="4BBE8D69" w:rsidR="007766AC" w:rsidRPr="005539E8" w:rsidRDefault="007766AC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Strony postanawiają, że termin usunięcia przez Wykonawcę wad stwierdzonych przy odbiorze końcowym</w:t>
      </w:r>
      <w:r w:rsidR="00E74926"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bez konieczności naliczenia kar umownych</w:t>
      </w:r>
      <w:r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, wynosić </w:t>
      </w:r>
      <w:r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będzie </w:t>
      </w:r>
      <w:r w:rsidR="00F6276F"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14</w:t>
      </w:r>
      <w:r w:rsidRPr="009125E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dni</w:t>
      </w:r>
      <w:r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. Za dzień odbioru robót </w:t>
      </w:r>
      <w:proofErr w:type="gramStart"/>
      <w:r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po  usunięciu</w:t>
      </w:r>
      <w:proofErr w:type="gramEnd"/>
      <w:r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usterek ustala się następny dzień roboczy po wyznaczonym terminie na usunięcie usterek, ch</w:t>
      </w:r>
      <w:r w:rsidR="006D7E49" w:rsidRPr="009125E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yba że Strony</w:t>
      </w:r>
      <w:r w:rsidR="006D7E49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postanowią </w:t>
      </w:r>
      <w:r w:rsidR="00041B01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br/>
      </w:r>
      <w:r w:rsidR="006D7E49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o wcześniejszym terminie</w:t>
      </w:r>
      <w:r w:rsidR="00917762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. </w:t>
      </w:r>
    </w:p>
    <w:p w14:paraId="268C94E4" w14:textId="77777777" w:rsidR="007766AC" w:rsidRPr="005539E8" w:rsidRDefault="00396617" w:rsidP="009E17CB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 przypadku nieusunięcia usterek w terminie określonym w pkt. 11</w:t>
      </w:r>
      <w:r w:rsidR="006D7E49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,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Wykonawca zobowiązany jest do zawiadomienia na piśmie Zamawiającego o</w:t>
      </w:r>
      <w:r w:rsidR="006D7E49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ich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gramStart"/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usunięciu</w:t>
      </w:r>
      <w:r w:rsidR="006D7E49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oraz</w:t>
      </w:r>
      <w:proofErr w:type="gramEnd"/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do żądania wyznaczenia terminu odbioru robót</w:t>
      </w:r>
      <w:r w:rsidR="002351DD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uznanych wcześniej jako wadliwe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 W takim przypadku stosuje się odpowiednio postanowienia niniejszego §</w:t>
      </w:r>
      <w:r w:rsidR="006D7E49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2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</w:t>
      </w:r>
    </w:p>
    <w:p w14:paraId="6C04A17E" w14:textId="77777777" w:rsidR="007766AC" w:rsidRPr="005539E8" w:rsidRDefault="007766AC" w:rsidP="009E17CB">
      <w:pPr>
        <w:pStyle w:val="Tekstpodstawowy"/>
        <w:widowControl w:val="0"/>
        <w:numPr>
          <w:ilvl w:val="0"/>
          <w:numId w:val="1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lastRenderedPageBreak/>
        <w:t xml:space="preserve">Zamawiający zastrzega sobie prawo dokonania weryfikacji wykonania </w:t>
      </w:r>
      <w:r w:rsidRPr="005539E8">
        <w:rPr>
          <w:rFonts w:ascii="Arial" w:hAnsi="Arial" w:cs="Arial"/>
          <w:bCs/>
          <w:sz w:val="22"/>
          <w:szCs w:val="22"/>
        </w:rPr>
        <w:t xml:space="preserve">Przedmiotu </w:t>
      </w:r>
      <w:r w:rsidRPr="005539E8">
        <w:rPr>
          <w:rFonts w:ascii="Arial" w:hAnsi="Arial" w:cs="Arial"/>
          <w:sz w:val="22"/>
          <w:szCs w:val="22"/>
        </w:rPr>
        <w:t>Umowy</w:t>
      </w:r>
      <w:r w:rsidRPr="005539E8">
        <w:rPr>
          <w:rFonts w:ascii="Arial" w:hAnsi="Arial" w:cs="Arial"/>
          <w:color w:val="FF0000"/>
          <w:sz w:val="22"/>
          <w:szCs w:val="22"/>
        </w:rPr>
        <w:t xml:space="preserve"> </w:t>
      </w:r>
      <w:r w:rsidRPr="005539E8">
        <w:rPr>
          <w:rFonts w:ascii="Arial" w:hAnsi="Arial" w:cs="Arial"/>
          <w:sz w:val="22"/>
          <w:szCs w:val="22"/>
        </w:rPr>
        <w:t xml:space="preserve">lub poszczególnych jego części przez podmiot zewnętrzny. </w:t>
      </w:r>
      <w:r w:rsidRPr="005539E8">
        <w:rPr>
          <w:rFonts w:ascii="Arial" w:eastAsia="Calibri" w:hAnsi="Arial" w:cs="Arial"/>
          <w:sz w:val="22"/>
          <w:szCs w:val="22"/>
          <w:lang w:eastAsia="en-US"/>
        </w:rPr>
        <w:t>Zamawiający ma prawo do weryfikacji należytego wykonania Umowy dowolną metodą, w tym także z wykorzystaniem opinii zewnętrznego podmiotu.</w:t>
      </w:r>
    </w:p>
    <w:p w14:paraId="08B45DC8" w14:textId="6FA6C37A" w:rsidR="007766AC" w:rsidRPr="006E257D" w:rsidRDefault="007766AC" w:rsidP="009E17CB">
      <w:pPr>
        <w:pStyle w:val="Tekstpodstawowy"/>
        <w:widowControl w:val="0"/>
        <w:numPr>
          <w:ilvl w:val="0"/>
          <w:numId w:val="1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eastAsia="Calibri" w:hAnsi="Arial" w:cs="Arial"/>
          <w:sz w:val="22"/>
          <w:szCs w:val="22"/>
          <w:lang w:eastAsia="en-US"/>
        </w:rPr>
        <w:t>Strony ustalają, że będą stosowane następujące rodzaje odbiorów:</w:t>
      </w:r>
    </w:p>
    <w:p w14:paraId="6BA61841" w14:textId="409C7356" w:rsidR="006E257D" w:rsidRPr="005539E8" w:rsidRDefault="00361823" w:rsidP="009E17CB">
      <w:pPr>
        <w:pStyle w:val="Tekstpodstawowy"/>
        <w:widowControl w:val="0"/>
        <w:numPr>
          <w:ilvl w:val="0"/>
          <w:numId w:val="25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odbiór robót utrzymaniowych poprzedzony obmiarem robót (dotyczy profilowania bez uzupełnienia ubytków nawierzchni kruszywem)</w:t>
      </w:r>
    </w:p>
    <w:p w14:paraId="0A7E70A4" w14:textId="77777777" w:rsidR="007766AC" w:rsidRPr="005539E8" w:rsidRDefault="007766AC" w:rsidP="009E17CB">
      <w:pPr>
        <w:numPr>
          <w:ilvl w:val="0"/>
          <w:numId w:val="2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>odbiór końcowy</w:t>
      </w:r>
      <w:r w:rsidR="009E343D" w:rsidRPr="005539E8">
        <w:rPr>
          <w:rFonts w:ascii="Arial" w:hAnsi="Arial" w:cs="Arial"/>
          <w:sz w:val="22"/>
          <w:szCs w:val="22"/>
        </w:rPr>
        <w:t xml:space="preserve"> lub odbiór usunięcia wad i usterek</w:t>
      </w:r>
      <w:r w:rsidRPr="005539E8">
        <w:rPr>
          <w:rFonts w:ascii="Arial" w:hAnsi="Arial" w:cs="Arial"/>
          <w:sz w:val="22"/>
          <w:szCs w:val="22"/>
        </w:rPr>
        <w:t xml:space="preserve"> po wykonaniu przedmiotu umowy, </w:t>
      </w:r>
    </w:p>
    <w:p w14:paraId="2FB3F2C9" w14:textId="00914269" w:rsidR="00535BCE" w:rsidRPr="00361823" w:rsidRDefault="00535BCE" w:rsidP="009E17CB">
      <w:pPr>
        <w:pStyle w:val="Tekstpodstawowy"/>
        <w:widowControl w:val="0"/>
        <w:numPr>
          <w:ilvl w:val="0"/>
          <w:numId w:val="25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>odbiory częściowe</w:t>
      </w:r>
      <w:r w:rsidR="00361823" w:rsidRPr="0036182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361823">
        <w:rPr>
          <w:rFonts w:ascii="Arial" w:eastAsia="Calibri" w:hAnsi="Arial" w:cs="Arial"/>
          <w:sz w:val="22"/>
          <w:szCs w:val="22"/>
          <w:lang w:eastAsia="en-US"/>
        </w:rPr>
        <w:t>- odbiór robót utrzymaniowych na wskazanej drodze w danym leśnictwie,</w:t>
      </w:r>
    </w:p>
    <w:p w14:paraId="2575CD22" w14:textId="77777777" w:rsidR="00DC1F66" w:rsidRPr="005539E8" w:rsidRDefault="007766AC" w:rsidP="009E17CB">
      <w:pPr>
        <w:numPr>
          <w:ilvl w:val="0"/>
          <w:numId w:val="2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>odbiory usunięcia stwierdzonych wad i usterek w okresie gwarancyjnym</w:t>
      </w:r>
      <w:r w:rsidR="00DC64C7">
        <w:rPr>
          <w:rFonts w:ascii="Arial" w:hAnsi="Arial" w:cs="Arial"/>
          <w:sz w:val="22"/>
          <w:szCs w:val="22"/>
        </w:rPr>
        <w:t>.</w:t>
      </w:r>
    </w:p>
    <w:p w14:paraId="334B4919" w14:textId="77777777" w:rsidR="007766AC" w:rsidRPr="005539E8" w:rsidRDefault="007766AC" w:rsidP="009E17CB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23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 xml:space="preserve">Zamawiający zobowiązuje Wykonawcę do uczestniczenia we wszystkich odbiorach dotyczących przedmiotu </w:t>
      </w:r>
      <w:r w:rsidRPr="005539E8">
        <w:rPr>
          <w:rFonts w:ascii="Arial" w:eastAsia="Calibri" w:hAnsi="Arial" w:cs="Arial"/>
          <w:sz w:val="22"/>
          <w:szCs w:val="22"/>
          <w:lang w:eastAsia="en-US"/>
        </w:rPr>
        <w:t>niniejszej</w:t>
      </w:r>
      <w:r w:rsidRPr="005539E8">
        <w:rPr>
          <w:rFonts w:ascii="Arial" w:hAnsi="Arial" w:cs="Arial"/>
          <w:sz w:val="22"/>
          <w:szCs w:val="22"/>
        </w:rPr>
        <w:t xml:space="preserve"> umowy.</w:t>
      </w:r>
    </w:p>
    <w:p w14:paraId="6A402350" w14:textId="5F9603CC" w:rsidR="00DC1F66" w:rsidRPr="005539E8" w:rsidRDefault="00DC1F66" w:rsidP="009E17CB">
      <w:pPr>
        <w:pStyle w:val="Tekstpodstawowy"/>
        <w:widowControl w:val="0"/>
        <w:numPr>
          <w:ilvl w:val="0"/>
          <w:numId w:val="1"/>
        </w:numPr>
        <w:autoSpaceDE w:val="0"/>
        <w:autoSpaceDN w:val="0"/>
        <w:spacing w:line="276" w:lineRule="auto"/>
        <w:ind w:right="20"/>
        <w:rPr>
          <w:rFonts w:ascii="Arial" w:hAnsi="Arial" w:cs="Arial"/>
          <w:sz w:val="22"/>
          <w:szCs w:val="22"/>
        </w:rPr>
      </w:pPr>
      <w:r w:rsidRPr="005539E8">
        <w:rPr>
          <w:rFonts w:ascii="Arial" w:eastAsia="Calibri" w:hAnsi="Arial" w:cs="Arial"/>
          <w:sz w:val="22"/>
          <w:szCs w:val="22"/>
          <w:lang w:eastAsia="en-US"/>
        </w:rPr>
        <w:t xml:space="preserve">Roboty będą realizowane na podstawie </w:t>
      </w:r>
      <w:r w:rsidR="004663A6" w:rsidRPr="005539E8">
        <w:rPr>
          <w:rFonts w:ascii="Arial" w:eastAsia="Calibri" w:hAnsi="Arial" w:cs="Arial"/>
          <w:sz w:val="22"/>
          <w:szCs w:val="22"/>
          <w:lang w:eastAsia="en-US"/>
        </w:rPr>
        <w:t>protokołu przekazania obiektu</w:t>
      </w:r>
      <w:r w:rsidR="006E257D">
        <w:rPr>
          <w:rFonts w:ascii="Arial" w:eastAsia="Calibri" w:hAnsi="Arial" w:cs="Arial"/>
          <w:sz w:val="22"/>
          <w:szCs w:val="22"/>
          <w:lang w:eastAsia="en-US"/>
        </w:rPr>
        <w:t xml:space="preserve"> – zlecenia prac</w:t>
      </w:r>
      <w:r w:rsidR="00FC16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6E257D">
        <w:rPr>
          <w:rFonts w:ascii="Arial" w:eastAsia="Calibri" w:hAnsi="Arial" w:cs="Arial"/>
          <w:sz w:val="22"/>
          <w:szCs w:val="22"/>
          <w:lang w:eastAsia="en-US"/>
        </w:rPr>
        <w:t>w </w:t>
      </w:r>
      <w:r w:rsidRPr="00A62AA4">
        <w:rPr>
          <w:rFonts w:ascii="Arial" w:eastAsia="Calibri" w:hAnsi="Arial" w:cs="Arial"/>
          <w:sz w:val="22"/>
          <w:szCs w:val="22"/>
          <w:lang w:eastAsia="en-US"/>
        </w:rPr>
        <w:t>którym będzie</w:t>
      </w:r>
      <w:r w:rsidRPr="005539E8">
        <w:rPr>
          <w:rFonts w:ascii="Arial" w:eastAsia="Calibri" w:hAnsi="Arial" w:cs="Arial"/>
          <w:sz w:val="22"/>
          <w:szCs w:val="22"/>
          <w:lang w:eastAsia="en-US"/>
        </w:rPr>
        <w:t xml:space="preserve"> określony zakres, rodzaj technologii oraz termin wykonan</w:t>
      </w:r>
      <w:r w:rsidR="004663A6" w:rsidRPr="005539E8">
        <w:rPr>
          <w:rFonts w:ascii="Arial" w:eastAsia="Calibri" w:hAnsi="Arial" w:cs="Arial"/>
          <w:sz w:val="22"/>
          <w:szCs w:val="22"/>
          <w:lang w:eastAsia="en-US"/>
        </w:rPr>
        <w:t>i</w:t>
      </w:r>
      <w:r w:rsidRPr="005539E8">
        <w:rPr>
          <w:rFonts w:ascii="Arial" w:eastAsia="Calibri" w:hAnsi="Arial" w:cs="Arial"/>
          <w:sz w:val="22"/>
          <w:szCs w:val="22"/>
          <w:lang w:eastAsia="en-US"/>
        </w:rPr>
        <w:t>a.</w:t>
      </w:r>
      <w:r w:rsidR="00F93885" w:rsidRPr="005539E8">
        <w:rPr>
          <w:rFonts w:ascii="Arial" w:eastAsia="Calibri" w:hAnsi="Arial" w:cs="Arial"/>
          <w:sz w:val="22"/>
          <w:szCs w:val="22"/>
          <w:lang w:eastAsia="en-US"/>
        </w:rPr>
        <w:t xml:space="preserve"> Roboty określone w jednym zleceniu będą dotyczyły maksymalnie jednego leśnictwa.</w:t>
      </w:r>
    </w:p>
    <w:p w14:paraId="3997AF18" w14:textId="0D3096A8" w:rsidR="007766AC" w:rsidRPr="005539E8" w:rsidRDefault="007766AC" w:rsidP="009E17CB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 xml:space="preserve">Wykonawca nie może odmówić usunięcia wad i usterek stwierdzonych podczas odbiorów lub ujawnionych w okresie </w:t>
      </w:r>
      <w:proofErr w:type="gramStart"/>
      <w:r w:rsidRPr="005539E8">
        <w:rPr>
          <w:rFonts w:ascii="Arial" w:hAnsi="Arial" w:cs="Arial"/>
        </w:rPr>
        <w:t>gwarancji  bez</w:t>
      </w:r>
      <w:proofErr w:type="gramEnd"/>
      <w:r w:rsidRPr="005539E8">
        <w:rPr>
          <w:rFonts w:ascii="Arial" w:hAnsi="Arial" w:cs="Arial"/>
        </w:rPr>
        <w:t xml:space="preserve"> względu na wysokość związanych z tym</w:t>
      </w:r>
      <w:r w:rsidR="009B4D84">
        <w:rPr>
          <w:rFonts w:ascii="Arial" w:hAnsi="Arial" w:cs="Arial"/>
        </w:rPr>
        <w:t xml:space="preserve"> </w:t>
      </w:r>
      <w:r w:rsidRPr="005539E8">
        <w:rPr>
          <w:rFonts w:ascii="Arial" w:hAnsi="Arial" w:cs="Arial"/>
        </w:rPr>
        <w:t>kosztów.</w:t>
      </w:r>
      <w:r w:rsidR="00A044D8" w:rsidRPr="005539E8">
        <w:rPr>
          <w:rFonts w:ascii="Arial" w:hAnsi="Arial" w:cs="Arial"/>
        </w:rPr>
        <w:t xml:space="preserve"> </w:t>
      </w:r>
      <w:r w:rsidR="00A044D8" w:rsidRPr="00AE65A9">
        <w:rPr>
          <w:rFonts w:ascii="Arial" w:hAnsi="Arial" w:cs="Arial"/>
        </w:rPr>
        <w:t>Wykonawca zobowiązany jest do</w:t>
      </w:r>
      <w:r w:rsidR="00E026B7" w:rsidRPr="00AE65A9">
        <w:rPr>
          <w:rFonts w:ascii="Arial" w:hAnsi="Arial" w:cs="Arial"/>
        </w:rPr>
        <w:t xml:space="preserve"> ni</w:t>
      </w:r>
      <w:r w:rsidR="00A97CD0" w:rsidRPr="00AE65A9">
        <w:rPr>
          <w:rFonts w:ascii="Arial" w:hAnsi="Arial" w:cs="Arial"/>
        </w:rPr>
        <w:t>e</w:t>
      </w:r>
      <w:r w:rsidR="00E026B7" w:rsidRPr="00AE65A9">
        <w:rPr>
          <w:rFonts w:ascii="Arial" w:hAnsi="Arial" w:cs="Arial"/>
        </w:rPr>
        <w:t>zwłocznego</w:t>
      </w:r>
      <w:r w:rsidR="00A044D8" w:rsidRPr="00AE65A9">
        <w:rPr>
          <w:rFonts w:ascii="Arial" w:hAnsi="Arial" w:cs="Arial"/>
        </w:rPr>
        <w:t xml:space="preserve"> usunięcia</w:t>
      </w:r>
      <w:r w:rsidR="00EF1124" w:rsidRPr="00AE65A9">
        <w:rPr>
          <w:rFonts w:ascii="Arial" w:hAnsi="Arial" w:cs="Arial"/>
        </w:rPr>
        <w:t xml:space="preserve"> wad </w:t>
      </w:r>
      <w:proofErr w:type="gramStart"/>
      <w:r w:rsidR="00EF1124" w:rsidRPr="00AE65A9">
        <w:rPr>
          <w:rFonts w:ascii="Arial" w:hAnsi="Arial" w:cs="Arial"/>
        </w:rPr>
        <w:t xml:space="preserve">i </w:t>
      </w:r>
      <w:r w:rsidR="00A044D8" w:rsidRPr="00AE65A9">
        <w:rPr>
          <w:rFonts w:ascii="Arial" w:hAnsi="Arial" w:cs="Arial"/>
        </w:rPr>
        <w:t xml:space="preserve"> usterek</w:t>
      </w:r>
      <w:proofErr w:type="gramEnd"/>
      <w:r w:rsidR="00A044D8" w:rsidRPr="00AE65A9">
        <w:rPr>
          <w:rFonts w:ascii="Arial" w:hAnsi="Arial" w:cs="Arial"/>
        </w:rPr>
        <w:t xml:space="preserve"> zgłoszonych przez </w:t>
      </w:r>
      <w:proofErr w:type="gramStart"/>
      <w:r w:rsidR="00A044D8" w:rsidRPr="00AE65A9">
        <w:rPr>
          <w:rFonts w:ascii="Arial" w:hAnsi="Arial" w:cs="Arial"/>
        </w:rPr>
        <w:t>organy</w:t>
      </w:r>
      <w:proofErr w:type="gramEnd"/>
      <w:r w:rsidR="00EF1124" w:rsidRPr="00AE65A9">
        <w:rPr>
          <w:rFonts w:ascii="Arial" w:hAnsi="Arial" w:cs="Arial"/>
        </w:rPr>
        <w:t xml:space="preserve"> o których mowa w art. </w:t>
      </w:r>
      <w:proofErr w:type="gramStart"/>
      <w:r w:rsidR="00EF1124" w:rsidRPr="00AE65A9">
        <w:rPr>
          <w:rFonts w:ascii="Arial" w:hAnsi="Arial" w:cs="Arial"/>
        </w:rPr>
        <w:t>56  ust.</w:t>
      </w:r>
      <w:proofErr w:type="gramEnd"/>
      <w:r w:rsidR="00EF1124" w:rsidRPr="00AE65A9">
        <w:rPr>
          <w:rFonts w:ascii="Arial" w:hAnsi="Arial" w:cs="Arial"/>
        </w:rPr>
        <w:t xml:space="preserve"> 1 ustawy z dnia 7 lipca 1994r.</w:t>
      </w:r>
      <w:r w:rsidR="00322877" w:rsidRPr="00AE65A9">
        <w:rPr>
          <w:rFonts w:ascii="Arial" w:hAnsi="Arial" w:cs="Arial"/>
        </w:rPr>
        <w:t xml:space="preserve"> – Praw</w:t>
      </w:r>
      <w:r w:rsidR="00322877" w:rsidRPr="00E47BDC">
        <w:rPr>
          <w:rFonts w:ascii="Arial" w:hAnsi="Arial" w:cs="Arial"/>
        </w:rPr>
        <w:t xml:space="preserve">o budowlane </w:t>
      </w:r>
      <w:r w:rsidR="002D1FAE" w:rsidRPr="00E47BDC">
        <w:rPr>
          <w:rFonts w:ascii="Arial" w:hAnsi="Arial" w:cs="Arial"/>
        </w:rPr>
        <w:t>(</w:t>
      </w:r>
      <w:r w:rsidR="00E47BDC" w:rsidRPr="00E47BDC">
        <w:rPr>
          <w:rFonts w:ascii="Arial" w:hAnsi="Arial" w:cs="Arial"/>
          <w:u w:val="single"/>
        </w:rPr>
        <w:t>Dz.U. z 2025 r. poz. 418</w:t>
      </w:r>
      <w:r w:rsidR="002D1FAE" w:rsidRPr="00E47BDC">
        <w:rPr>
          <w:rFonts w:ascii="Arial" w:hAnsi="Arial" w:cs="Arial"/>
        </w:rPr>
        <w:t>).</w:t>
      </w:r>
    </w:p>
    <w:p w14:paraId="0B250F4D" w14:textId="0F210AAB" w:rsidR="007766AC" w:rsidRPr="005539E8" w:rsidRDefault="000D1289" w:rsidP="009E17CB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 xml:space="preserve">W celu dokonania odbioru </w:t>
      </w:r>
      <w:r w:rsidR="009A6C9B" w:rsidRPr="005539E8">
        <w:rPr>
          <w:rFonts w:ascii="Arial" w:hAnsi="Arial" w:cs="Arial"/>
        </w:rPr>
        <w:t>robót utrzymaniowych</w:t>
      </w:r>
      <w:r w:rsidRPr="005539E8">
        <w:rPr>
          <w:rFonts w:ascii="Arial" w:hAnsi="Arial" w:cs="Arial"/>
        </w:rPr>
        <w:t xml:space="preserve"> Wykonawca zobowiązany jest, niezwłocznie po dokonaniu zgłoszenia odbioru, dostarczyć Zamawiającemu ze</w:t>
      </w:r>
      <w:r w:rsidR="006169FC" w:rsidRPr="005539E8">
        <w:rPr>
          <w:rFonts w:ascii="Arial" w:hAnsi="Arial" w:cs="Arial"/>
        </w:rPr>
        <w:t>stawienie wbudowanego materiału/</w:t>
      </w:r>
      <w:r w:rsidRPr="005539E8">
        <w:rPr>
          <w:rFonts w:ascii="Arial" w:hAnsi="Arial" w:cs="Arial"/>
        </w:rPr>
        <w:t xml:space="preserve">wykonanych robót </w:t>
      </w:r>
      <w:r w:rsidR="006E257D">
        <w:rPr>
          <w:rFonts w:ascii="Arial" w:hAnsi="Arial" w:cs="Arial"/>
        </w:rPr>
        <w:t xml:space="preserve">(załącznik nr </w:t>
      </w:r>
      <w:r w:rsidR="00361823">
        <w:rPr>
          <w:rFonts w:ascii="Arial" w:hAnsi="Arial" w:cs="Arial"/>
        </w:rPr>
        <w:t>7</w:t>
      </w:r>
      <w:r w:rsidR="006E257D">
        <w:rPr>
          <w:rFonts w:ascii="Arial" w:hAnsi="Arial" w:cs="Arial"/>
        </w:rPr>
        <w:t>a do dokumentacji projektowej) wraz z dokumentami WZ podpisanymi</w:t>
      </w:r>
      <w:r w:rsidR="00041B01">
        <w:rPr>
          <w:rFonts w:ascii="Arial" w:hAnsi="Arial" w:cs="Arial"/>
        </w:rPr>
        <w:t xml:space="preserve"> przez uprawnionego </w:t>
      </w:r>
      <w:r w:rsidRPr="005539E8">
        <w:rPr>
          <w:rFonts w:ascii="Arial" w:hAnsi="Arial" w:cs="Arial"/>
        </w:rPr>
        <w:t>prz</w:t>
      </w:r>
      <w:r w:rsidR="006169FC" w:rsidRPr="005539E8">
        <w:rPr>
          <w:rFonts w:ascii="Arial" w:hAnsi="Arial" w:cs="Arial"/>
        </w:rPr>
        <w:t xml:space="preserve">edstawiciela Nadleśnictwa </w:t>
      </w:r>
      <w:r w:rsidR="005539E8" w:rsidRPr="005539E8">
        <w:rPr>
          <w:rFonts w:ascii="Arial" w:hAnsi="Arial" w:cs="Arial"/>
        </w:rPr>
        <w:t>Brzeg</w:t>
      </w:r>
      <w:r w:rsidR="006169FC" w:rsidRPr="005539E8">
        <w:rPr>
          <w:rFonts w:ascii="Arial" w:hAnsi="Arial" w:cs="Arial"/>
        </w:rPr>
        <w:t xml:space="preserve"> (</w:t>
      </w:r>
      <w:r w:rsidRPr="005539E8">
        <w:rPr>
          <w:rFonts w:ascii="Arial" w:hAnsi="Arial" w:cs="Arial"/>
        </w:rPr>
        <w:t>leśniczy, podleśniczy, sekretarz, inżynier nadzoru</w:t>
      </w:r>
      <w:r w:rsidR="006169FC" w:rsidRPr="005539E8">
        <w:rPr>
          <w:rFonts w:ascii="Arial" w:hAnsi="Arial" w:cs="Arial"/>
        </w:rPr>
        <w:t>, inny wyznaczony pracownik</w:t>
      </w:r>
      <w:r w:rsidRPr="005539E8">
        <w:rPr>
          <w:rFonts w:ascii="Arial" w:hAnsi="Arial" w:cs="Arial"/>
        </w:rPr>
        <w:t>)</w:t>
      </w:r>
      <w:r w:rsidR="006E257D">
        <w:rPr>
          <w:rFonts w:ascii="Arial" w:hAnsi="Arial" w:cs="Arial"/>
        </w:rPr>
        <w:t>.</w:t>
      </w:r>
    </w:p>
    <w:p w14:paraId="27C8BFCF" w14:textId="77777777" w:rsidR="005B2901" w:rsidRPr="005539E8" w:rsidRDefault="007766AC" w:rsidP="009E17CB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>Jeżeli w trakcie odbioru końcowego</w:t>
      </w:r>
      <w:r w:rsidR="009A6C9B" w:rsidRPr="005539E8">
        <w:rPr>
          <w:rFonts w:ascii="Arial" w:hAnsi="Arial" w:cs="Arial"/>
        </w:rPr>
        <w:t xml:space="preserve"> realizacji zamówienia</w:t>
      </w:r>
      <w:r w:rsidRPr="005539E8">
        <w:rPr>
          <w:rFonts w:ascii="Arial" w:hAnsi="Arial" w:cs="Arial"/>
        </w:rPr>
        <w:t xml:space="preserve"> Zamawiający stwierdzi, ż</w:t>
      </w:r>
      <w:r w:rsidR="006169FC" w:rsidRPr="005539E8">
        <w:rPr>
          <w:rFonts w:ascii="Arial" w:hAnsi="Arial" w:cs="Arial"/>
        </w:rPr>
        <w:t xml:space="preserve">e roboty nie zostały zakończone </w:t>
      </w:r>
      <w:r w:rsidRPr="005539E8">
        <w:rPr>
          <w:rFonts w:ascii="Arial" w:hAnsi="Arial" w:cs="Arial"/>
        </w:rPr>
        <w:t>lub ma zastrzeż</w:t>
      </w:r>
      <w:r w:rsidR="006169FC" w:rsidRPr="005539E8">
        <w:rPr>
          <w:rFonts w:ascii="Arial" w:hAnsi="Arial" w:cs="Arial"/>
        </w:rPr>
        <w:t>eni</w:t>
      </w:r>
      <w:r w:rsidR="009A6C9B" w:rsidRPr="005539E8">
        <w:rPr>
          <w:rFonts w:ascii="Arial" w:hAnsi="Arial" w:cs="Arial"/>
        </w:rPr>
        <w:t xml:space="preserve">a co do kompletności </w:t>
      </w:r>
      <w:r w:rsidR="006169FC" w:rsidRPr="005539E8">
        <w:rPr>
          <w:rFonts w:ascii="Arial" w:hAnsi="Arial" w:cs="Arial"/>
        </w:rPr>
        <w:t xml:space="preserve">dokumentacji </w:t>
      </w:r>
      <w:r w:rsidRPr="005539E8">
        <w:rPr>
          <w:rFonts w:ascii="Arial" w:hAnsi="Arial" w:cs="Arial"/>
        </w:rPr>
        <w:t>powykonawc</w:t>
      </w:r>
      <w:r w:rsidR="00E026B7" w:rsidRPr="005539E8">
        <w:rPr>
          <w:rFonts w:ascii="Arial" w:hAnsi="Arial" w:cs="Arial"/>
        </w:rPr>
        <w:t>zej - Zamawiający odmówi lub przerwie odbiór</w:t>
      </w:r>
      <w:r w:rsidRPr="005539E8">
        <w:rPr>
          <w:rFonts w:ascii="Arial" w:hAnsi="Arial" w:cs="Arial"/>
        </w:rPr>
        <w:t xml:space="preserve"> z winy Wykonawcy</w:t>
      </w:r>
      <w:r w:rsidR="0096642D" w:rsidRPr="005539E8">
        <w:rPr>
          <w:rFonts w:ascii="Arial" w:hAnsi="Arial" w:cs="Arial"/>
        </w:rPr>
        <w:t xml:space="preserve"> wraz </w:t>
      </w:r>
      <w:r w:rsidR="00041B01">
        <w:rPr>
          <w:rFonts w:ascii="Arial" w:hAnsi="Arial" w:cs="Arial"/>
        </w:rPr>
        <w:br/>
      </w:r>
      <w:r w:rsidR="0096642D" w:rsidRPr="005539E8">
        <w:rPr>
          <w:rFonts w:ascii="Arial" w:hAnsi="Arial" w:cs="Arial"/>
        </w:rPr>
        <w:t>z obowiązkiem naliczenia kar umownych.</w:t>
      </w:r>
      <w:r w:rsidRPr="005539E8">
        <w:rPr>
          <w:rFonts w:ascii="Arial" w:hAnsi="Arial" w:cs="Arial"/>
        </w:rPr>
        <w:t xml:space="preserve"> </w:t>
      </w:r>
      <w:r w:rsidR="0096642D" w:rsidRPr="005539E8">
        <w:rPr>
          <w:rFonts w:ascii="Arial" w:hAnsi="Arial" w:cs="Arial"/>
        </w:rPr>
        <w:t>Po zakończeniu robót Wykonawca ponownie dokona zgłoszenia do odbioru robót.</w:t>
      </w:r>
      <w:r w:rsidRPr="005539E8">
        <w:rPr>
          <w:rFonts w:ascii="Arial" w:hAnsi="Arial" w:cs="Arial"/>
        </w:rPr>
        <w:t xml:space="preserve"> </w:t>
      </w:r>
    </w:p>
    <w:p w14:paraId="5B7342F0" w14:textId="77777777" w:rsidR="002E2420" w:rsidRPr="005539E8" w:rsidRDefault="002E2420" w:rsidP="009E17CB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>Zamawiający może odmówić odbioru w przypadku stwierdzenia naruszeń przepisów BHP mogących powodować zagrożenia dla życia i zdrowia osób wykonujących czynności odbiorowe do czasu poprawy warunków BHP.</w:t>
      </w:r>
    </w:p>
    <w:p w14:paraId="6FDBC9C0" w14:textId="2D1057DB" w:rsidR="00827543" w:rsidRPr="005539E8" w:rsidRDefault="00827543" w:rsidP="009E17CB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 xml:space="preserve">Zamawiający ma prawo wymagać obecności Kierownika </w:t>
      </w:r>
      <w:r w:rsidR="006E257D">
        <w:rPr>
          <w:rFonts w:ascii="Arial" w:hAnsi="Arial" w:cs="Arial"/>
        </w:rPr>
        <w:t>robót</w:t>
      </w:r>
      <w:r w:rsidRPr="005539E8">
        <w:rPr>
          <w:rFonts w:ascii="Arial" w:hAnsi="Arial" w:cs="Arial"/>
        </w:rPr>
        <w:t xml:space="preserve"> przy każdych odbiorach</w:t>
      </w:r>
      <w:r w:rsidR="006169FC" w:rsidRPr="005539E8">
        <w:rPr>
          <w:rFonts w:ascii="Arial" w:hAnsi="Arial" w:cs="Arial"/>
        </w:rPr>
        <w:t>.</w:t>
      </w:r>
    </w:p>
    <w:p w14:paraId="5DD7BF69" w14:textId="77777777" w:rsidR="00031681" w:rsidRPr="005539E8" w:rsidRDefault="00031681" w:rsidP="009E17CB">
      <w:pPr>
        <w:pStyle w:val="Akapitzlist"/>
        <w:spacing w:after="0" w:line="276" w:lineRule="auto"/>
        <w:ind w:left="567"/>
        <w:contextualSpacing w:val="0"/>
        <w:jc w:val="both"/>
        <w:rPr>
          <w:rFonts w:ascii="Arial" w:hAnsi="Arial" w:cs="Arial"/>
        </w:rPr>
      </w:pPr>
    </w:p>
    <w:p w14:paraId="38D7184E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3</w:t>
      </w:r>
    </w:p>
    <w:p w14:paraId="2ECC3729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Wymogi dotyczące realizacji umowy </w:t>
      </w:r>
    </w:p>
    <w:p w14:paraId="6B6CFD07" w14:textId="77777777" w:rsidR="001C2BC9" w:rsidRPr="005539E8" w:rsidRDefault="001C2BC9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4F33ED47" w14:textId="71EE262F" w:rsidR="007766AC" w:rsidRPr="005539E8" w:rsidRDefault="007766AC" w:rsidP="009E17CB">
      <w:pPr>
        <w:widowControl w:val="0"/>
        <w:numPr>
          <w:ilvl w:val="0"/>
          <w:numId w:val="7"/>
        </w:numPr>
        <w:tabs>
          <w:tab w:val="left" w:pos="119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Wykonawca zobowiązany jest do zapewnienia wszystkich niezbędnych materiałów</w:t>
      </w:r>
      <w:r w:rsidR="00B1542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,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urządzeń</w:t>
      </w:r>
      <w:r w:rsidR="00B1542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i sprzętu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do wykonania przedmiotu umowy.</w:t>
      </w:r>
    </w:p>
    <w:p w14:paraId="1622A0D3" w14:textId="5635B915" w:rsidR="007766AC" w:rsidRPr="005539E8" w:rsidRDefault="007766AC" w:rsidP="009E17CB">
      <w:pPr>
        <w:widowControl w:val="0"/>
        <w:numPr>
          <w:ilvl w:val="0"/>
          <w:numId w:val="7"/>
        </w:numPr>
        <w:tabs>
          <w:tab w:val="left" w:pos="1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Materiały i urządzenia dostarczone przez Wykonawcę powinny odpowiadać wymogom dla wyrobów dopuszczonych do obrotu i stosowania w budownictwie zgodnie z art. 10 </w:t>
      </w:r>
      <w:bookmarkStart w:id="3" w:name="_Hlk141853323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ustawy z dnia 7 lipca 1994 r. – Prawo </w:t>
      </w:r>
      <w:r w:rsidRPr="00E47BDC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budowlane </w:t>
      </w:r>
      <w:r w:rsidR="002D1FAE" w:rsidRPr="00E47BDC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(</w:t>
      </w:r>
      <w:bookmarkEnd w:id="3"/>
      <w:r w:rsidR="00E47BDC" w:rsidRPr="00726148">
        <w:rPr>
          <w:rFonts w:ascii="Arial" w:hAnsi="Arial" w:cs="Arial"/>
          <w:sz w:val="22"/>
          <w:szCs w:val="22"/>
          <w:u w:val="single"/>
        </w:rPr>
        <w:t>Dz.U. z 2025 r. poz. 418)</w:t>
      </w:r>
      <w:r w:rsidR="00E47BDC" w:rsidRPr="00726148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96642D" w:rsidRPr="0072614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wymogom</w:t>
      </w:r>
      <w:r w:rsidR="0096642D" w:rsidRPr="00E47BDC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2723FA" w:rsidRPr="00E47BDC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wynikającym z dokumentów zamówienia</w:t>
      </w:r>
      <w:r w:rsidRPr="00E47BDC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, posiadają również wymagane przepisami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prawa atesty i certyfikaty oraz zostały dopuszczone do stosowania. </w:t>
      </w:r>
    </w:p>
    <w:p w14:paraId="498084EF" w14:textId="77777777" w:rsidR="007766AC" w:rsidRPr="005539E8" w:rsidRDefault="007766AC" w:rsidP="009E17CB">
      <w:pPr>
        <w:widowControl w:val="0"/>
        <w:numPr>
          <w:ilvl w:val="0"/>
          <w:numId w:val="7"/>
        </w:numPr>
        <w:tabs>
          <w:tab w:val="left" w:pos="1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Dokumenty, o których mowa w punkcie powyższym zostaną dostarczone Zamawiającemu na jego pisemne żądanie i w terminie przez niego wskazanym.</w:t>
      </w:r>
    </w:p>
    <w:p w14:paraId="6278AD33" w14:textId="26931DE0" w:rsidR="00BA0064" w:rsidRPr="005539E8" w:rsidRDefault="00BA0064" w:rsidP="009E17CB">
      <w:pPr>
        <w:widowControl w:val="0"/>
        <w:numPr>
          <w:ilvl w:val="0"/>
          <w:numId w:val="7"/>
        </w:numPr>
        <w:tabs>
          <w:tab w:val="left" w:pos="1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Kierownik </w:t>
      </w:r>
      <w:r w:rsidR="0025027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robót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zobowiązany jest postępować zgodnie z obowiązującymi przepisami prawa</w:t>
      </w:r>
      <w:r w:rsidR="00007865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zwłaszcza przepisami ustawy Prawo budowlane</w:t>
      </w:r>
    </w:p>
    <w:p w14:paraId="47D532D8" w14:textId="1EF13B32" w:rsidR="00A51706" w:rsidRDefault="0096642D" w:rsidP="009E17CB">
      <w:pPr>
        <w:widowControl w:val="0"/>
        <w:numPr>
          <w:ilvl w:val="0"/>
          <w:numId w:val="7"/>
        </w:numPr>
        <w:tabs>
          <w:tab w:val="left" w:pos="120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lastRenderedPageBreak/>
        <w:t>Materiały przed wbudowaniem podlegają zatwierdzeniu przez Inspektora Nadzoru Inwestorskiego</w:t>
      </w:r>
      <w:r w:rsidR="0025027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lub wyznaczonego przedstawiciela </w:t>
      </w:r>
      <w:r w:rsidR="00361823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Zamawiającego na podstawie wniosku zatwierdzenia materiałowego według wzoru wskazanego w załączniku nr 5 do dokumentacji projektowej.</w:t>
      </w:r>
    </w:p>
    <w:p w14:paraId="2B7A1BB9" w14:textId="253175A5" w:rsidR="00A51706" w:rsidRPr="003D0E13" w:rsidRDefault="00A51706" w:rsidP="009E17CB">
      <w:pPr>
        <w:widowControl w:val="0"/>
        <w:numPr>
          <w:ilvl w:val="0"/>
          <w:numId w:val="7"/>
        </w:numPr>
        <w:tabs>
          <w:tab w:val="left" w:pos="120"/>
        </w:tabs>
        <w:suppressAutoHyphens/>
        <w:spacing w:line="276" w:lineRule="auto"/>
        <w:jc w:val="both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A51706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W przypadku wystąpienia nagłej konieczności awaryjnej naprawy nawierzchni drogi leśnej Wykonawca zobowiązuje się niezwłocznie do podjęcia działań, przy czym czas reakcji na zgłoszenie nie przekroczy </w:t>
      </w:r>
      <w:r w:rsidR="00FC16CF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3</w:t>
      </w:r>
      <w:r w:rsidRPr="00A51706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 dni od dnia zgłoszenia</w:t>
      </w:r>
      <w:r w:rsidR="00FC16CF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. </w:t>
      </w:r>
      <w:r w:rsidRPr="00A51706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Zgłoszenie następować będzie na adres poczty elektronicznej </w:t>
      </w:r>
      <w:r w:rsidRPr="003D0E13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przedstawiciela Wykonawcy wskazanego w umowie.</w:t>
      </w:r>
    </w:p>
    <w:p w14:paraId="57B393DA" w14:textId="32EEF033" w:rsidR="00A51706" w:rsidRPr="003D0E13" w:rsidRDefault="003D0E13" w:rsidP="009E17CB">
      <w:pPr>
        <w:tabs>
          <w:tab w:val="left" w:pos="4118"/>
        </w:tabs>
        <w:suppressAutoHyphens/>
        <w:spacing w:line="276" w:lineRule="auto"/>
        <w:ind w:left="545" w:hanging="426"/>
        <w:jc w:val="both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3D0E13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ab/>
      </w:r>
      <w:r w:rsidR="00A51706" w:rsidRPr="003D0E13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W przypadku braku działań Wykonawcy w zaoferowanym czasie zostaną naliczone kary umowne, zgodnie z </w:t>
      </w:r>
      <w:r w:rsidR="00A51706" w:rsidRPr="00A23B36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§ </w:t>
      </w:r>
      <w:r w:rsidRPr="00A23B36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7 ust 1 pkt 11.</w:t>
      </w:r>
    </w:p>
    <w:p w14:paraId="2F2686CB" w14:textId="77777777" w:rsidR="004E692F" w:rsidRPr="00A51706" w:rsidRDefault="004E692F" w:rsidP="009E17CB">
      <w:pPr>
        <w:widowControl w:val="0"/>
        <w:tabs>
          <w:tab w:val="left" w:pos="120"/>
        </w:tabs>
        <w:suppressAutoHyphens/>
        <w:spacing w:line="276" w:lineRule="auto"/>
        <w:jc w:val="both"/>
        <w:rPr>
          <w:rFonts w:ascii="Arial" w:eastAsia="SimSun" w:hAnsi="Arial" w:cs="Arial"/>
          <w:b/>
          <w:bCs/>
          <w:color w:val="FF0000"/>
          <w:kern w:val="1"/>
          <w:sz w:val="22"/>
          <w:szCs w:val="22"/>
          <w:lang w:eastAsia="hi-IN" w:bidi="hi-IN"/>
        </w:rPr>
      </w:pPr>
    </w:p>
    <w:p w14:paraId="3C6FEC42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4</w:t>
      </w:r>
    </w:p>
    <w:p w14:paraId="2CC77339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Obowiązki stron </w:t>
      </w:r>
    </w:p>
    <w:p w14:paraId="7A9C23FA" w14:textId="77777777" w:rsidR="001C2BC9" w:rsidRPr="005539E8" w:rsidRDefault="001C2BC9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531D1898" w14:textId="77777777" w:rsidR="007766AC" w:rsidRPr="005539E8" w:rsidRDefault="00EA745B" w:rsidP="009E17CB">
      <w:pPr>
        <w:pStyle w:val="Akapitzlist"/>
        <w:numPr>
          <w:ilvl w:val="0"/>
          <w:numId w:val="8"/>
        </w:numPr>
        <w:tabs>
          <w:tab w:val="left" w:pos="284"/>
          <w:tab w:val="left" w:pos="720"/>
        </w:tabs>
        <w:suppressAutoHyphens/>
        <w:spacing w:after="0" w:line="276" w:lineRule="auto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>Do obowiązków Z</w:t>
      </w:r>
      <w:r w:rsidR="007766AC"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>amawiającego należy</w:t>
      </w: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>:</w:t>
      </w:r>
      <w:r w:rsidR="007766AC"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  <w:r w:rsidR="007766AC"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ab/>
      </w:r>
    </w:p>
    <w:p w14:paraId="1E4552EB" w14:textId="53DEBCB9" w:rsidR="007766AC" w:rsidRDefault="00EA745B" w:rsidP="009E17C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kern w:val="1"/>
          <w:lang w:eastAsia="hi-IN" w:bidi="hi-IN"/>
        </w:rPr>
      </w:pPr>
      <w:r w:rsidRPr="009125E3">
        <w:rPr>
          <w:rFonts w:ascii="Arial" w:hAnsi="Arial" w:cs="Arial"/>
          <w:color w:val="000000"/>
          <w:kern w:val="1"/>
          <w:lang w:eastAsia="hi-IN" w:bidi="hi-IN"/>
        </w:rPr>
        <w:t>p</w:t>
      </w:r>
      <w:r w:rsidR="007766AC" w:rsidRPr="009125E3">
        <w:rPr>
          <w:rFonts w:ascii="Arial" w:hAnsi="Arial" w:cs="Arial"/>
          <w:color w:val="000000"/>
          <w:kern w:val="1"/>
          <w:lang w:eastAsia="hi-IN" w:bidi="hi-IN"/>
        </w:rPr>
        <w:t xml:space="preserve">rzekazanie </w:t>
      </w:r>
      <w:r w:rsidR="0016752B" w:rsidRPr="009125E3">
        <w:rPr>
          <w:rFonts w:ascii="Arial" w:hAnsi="Arial" w:cs="Arial"/>
          <w:color w:val="000000"/>
          <w:kern w:val="1"/>
          <w:lang w:eastAsia="hi-IN" w:bidi="hi-IN"/>
        </w:rPr>
        <w:t>terenu</w:t>
      </w:r>
      <w:r w:rsidR="007766AC" w:rsidRPr="009125E3">
        <w:rPr>
          <w:rFonts w:ascii="Arial" w:hAnsi="Arial" w:cs="Arial"/>
          <w:color w:val="000000"/>
          <w:kern w:val="1"/>
          <w:lang w:eastAsia="hi-IN" w:bidi="hi-IN"/>
        </w:rPr>
        <w:t xml:space="preserve"> </w:t>
      </w:r>
      <w:r w:rsidR="00845093">
        <w:rPr>
          <w:rFonts w:ascii="Arial" w:hAnsi="Arial" w:cs="Arial"/>
          <w:color w:val="000000"/>
          <w:kern w:val="1"/>
          <w:lang w:eastAsia="hi-IN" w:bidi="hi-IN"/>
        </w:rPr>
        <w:t>robót</w:t>
      </w:r>
      <w:r w:rsidR="007766AC" w:rsidRPr="009125E3">
        <w:rPr>
          <w:rFonts w:ascii="Arial" w:hAnsi="Arial" w:cs="Arial"/>
          <w:color w:val="000000"/>
          <w:kern w:val="1"/>
          <w:lang w:eastAsia="hi-IN" w:bidi="hi-IN"/>
        </w:rPr>
        <w:t xml:space="preserve"> do </w:t>
      </w:r>
      <w:r w:rsidR="00845093">
        <w:rPr>
          <w:rFonts w:ascii="Arial" w:hAnsi="Arial" w:cs="Arial"/>
          <w:color w:val="000000"/>
          <w:kern w:val="1"/>
          <w:lang w:eastAsia="hi-IN" w:bidi="hi-IN"/>
        </w:rPr>
        <w:t>3</w:t>
      </w:r>
      <w:r w:rsidR="007766AC" w:rsidRPr="009125E3">
        <w:rPr>
          <w:rFonts w:ascii="Arial" w:hAnsi="Arial" w:cs="Arial"/>
          <w:color w:val="000000"/>
          <w:kern w:val="1"/>
          <w:lang w:eastAsia="hi-IN" w:bidi="hi-IN"/>
        </w:rPr>
        <w:t xml:space="preserve"> dni</w:t>
      </w:r>
      <w:r w:rsidRPr="009125E3">
        <w:rPr>
          <w:rFonts w:ascii="Arial" w:hAnsi="Arial" w:cs="Arial"/>
          <w:color w:val="000000"/>
          <w:kern w:val="1"/>
          <w:lang w:eastAsia="hi-IN" w:bidi="hi-IN"/>
        </w:rPr>
        <w:t xml:space="preserve"> o</w:t>
      </w:r>
      <w:r w:rsidR="008B5F47">
        <w:rPr>
          <w:rFonts w:ascii="Arial" w:hAnsi="Arial" w:cs="Arial"/>
          <w:color w:val="000000"/>
          <w:kern w:val="1"/>
          <w:lang w:eastAsia="hi-IN" w:bidi="hi-IN"/>
        </w:rPr>
        <w:t>d</w:t>
      </w:r>
      <w:r w:rsidRPr="009125E3">
        <w:rPr>
          <w:rFonts w:ascii="Arial" w:hAnsi="Arial" w:cs="Arial"/>
          <w:color w:val="000000"/>
          <w:kern w:val="1"/>
          <w:lang w:eastAsia="hi-IN" w:bidi="hi-IN"/>
        </w:rPr>
        <w:t xml:space="preserve"> daty podpisania umowy</w:t>
      </w:r>
      <w:r w:rsidRPr="00361823">
        <w:rPr>
          <w:rFonts w:ascii="Arial" w:hAnsi="Arial" w:cs="Arial"/>
          <w:color w:val="000000"/>
          <w:kern w:val="1"/>
          <w:lang w:eastAsia="hi-IN" w:bidi="hi-IN"/>
        </w:rPr>
        <w:t>,</w:t>
      </w:r>
    </w:p>
    <w:p w14:paraId="22FAF9B9" w14:textId="46413009" w:rsidR="00361823" w:rsidRDefault="00361823" w:rsidP="009E17C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kern w:val="1"/>
          <w:lang w:eastAsia="hi-IN" w:bidi="hi-IN"/>
        </w:rPr>
      </w:pPr>
      <w:r>
        <w:rPr>
          <w:rFonts w:ascii="Arial" w:hAnsi="Arial" w:cs="Arial"/>
          <w:color w:val="000000"/>
          <w:kern w:val="1"/>
          <w:lang w:eastAsia="hi-IN" w:bidi="hi-IN"/>
        </w:rPr>
        <w:t>wskazanie w protokole przekazania obiektu – zlecenia prac zakresu robót z wyszczególnieniem technologii i ilości jednostek jakie mają być zastosowane na danej drodze (wskazane ilości mają charakter szacunkowy),</w:t>
      </w:r>
    </w:p>
    <w:p w14:paraId="4DDC93E6" w14:textId="17F73B6A" w:rsidR="00361823" w:rsidRPr="00361823" w:rsidRDefault="00361823" w:rsidP="009E17C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kern w:val="1"/>
          <w:lang w:eastAsia="hi-IN" w:bidi="hi-IN"/>
        </w:rPr>
      </w:pPr>
      <w:r w:rsidRPr="009125E3">
        <w:rPr>
          <w:rFonts w:ascii="Arial" w:hAnsi="Arial" w:cs="Arial"/>
          <w:kern w:val="1"/>
          <w:lang w:eastAsia="hi-IN" w:bidi="hi-IN"/>
        </w:rPr>
        <w:t xml:space="preserve">wyznaczenie terminu odbioru </w:t>
      </w:r>
      <w:r>
        <w:rPr>
          <w:rFonts w:ascii="Arial" w:hAnsi="Arial" w:cs="Arial"/>
          <w:kern w:val="1"/>
          <w:lang w:eastAsia="hi-IN" w:bidi="hi-IN"/>
        </w:rPr>
        <w:t>robót utrzymaniowych na poszczególnych drogach</w:t>
      </w:r>
      <w:r w:rsidRPr="009125E3">
        <w:rPr>
          <w:rFonts w:ascii="Arial" w:hAnsi="Arial" w:cs="Arial"/>
          <w:kern w:val="1"/>
          <w:lang w:eastAsia="hi-IN" w:bidi="hi-IN"/>
        </w:rPr>
        <w:t xml:space="preserve"> w</w:t>
      </w:r>
      <w:r>
        <w:rPr>
          <w:rFonts w:ascii="Arial" w:hAnsi="Arial" w:cs="Arial"/>
          <w:kern w:val="1"/>
          <w:lang w:eastAsia="hi-IN" w:bidi="hi-IN"/>
        </w:rPr>
        <w:t> </w:t>
      </w:r>
      <w:r w:rsidRPr="009125E3">
        <w:rPr>
          <w:rFonts w:ascii="Arial" w:hAnsi="Arial" w:cs="Arial"/>
          <w:kern w:val="1"/>
          <w:lang w:eastAsia="hi-IN" w:bidi="hi-IN"/>
        </w:rPr>
        <w:t xml:space="preserve">ciągu </w:t>
      </w:r>
      <w:proofErr w:type="gramStart"/>
      <w:r>
        <w:rPr>
          <w:rFonts w:ascii="Arial" w:hAnsi="Arial" w:cs="Arial"/>
          <w:kern w:val="1"/>
          <w:lang w:eastAsia="hi-IN" w:bidi="hi-IN"/>
        </w:rPr>
        <w:t>7</w:t>
      </w:r>
      <w:r w:rsidRPr="009125E3">
        <w:rPr>
          <w:rFonts w:ascii="Arial" w:hAnsi="Arial" w:cs="Arial"/>
          <w:kern w:val="1"/>
          <w:lang w:eastAsia="hi-IN" w:bidi="hi-IN"/>
        </w:rPr>
        <w:t xml:space="preserve">  dni</w:t>
      </w:r>
      <w:proofErr w:type="gramEnd"/>
      <w:r w:rsidRPr="009125E3">
        <w:rPr>
          <w:rFonts w:ascii="Arial" w:hAnsi="Arial" w:cs="Arial"/>
          <w:color w:val="FF0000"/>
          <w:kern w:val="1"/>
          <w:lang w:eastAsia="hi-IN" w:bidi="hi-IN"/>
        </w:rPr>
        <w:t xml:space="preserve"> </w:t>
      </w:r>
      <w:r w:rsidRPr="009125E3">
        <w:rPr>
          <w:rFonts w:ascii="Arial" w:hAnsi="Arial" w:cs="Arial"/>
          <w:color w:val="000000"/>
          <w:kern w:val="1"/>
          <w:lang w:eastAsia="hi-IN" w:bidi="hi-IN"/>
        </w:rPr>
        <w:t>od daty zgłoszenia przez Wykonawcę gotowości do odbioru</w:t>
      </w:r>
      <w:r>
        <w:rPr>
          <w:rFonts w:ascii="Arial" w:hAnsi="Arial" w:cs="Arial"/>
          <w:color w:val="000000"/>
          <w:kern w:val="1"/>
          <w:lang w:eastAsia="hi-IN" w:bidi="hi-IN"/>
        </w:rPr>
        <w:t>,</w:t>
      </w:r>
    </w:p>
    <w:p w14:paraId="648AB0B9" w14:textId="3A7AB1BB" w:rsidR="007766AC" w:rsidRPr="009125E3" w:rsidRDefault="007766AC" w:rsidP="009E17C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kern w:val="1"/>
          <w:lang w:eastAsia="hi-IN" w:bidi="hi-IN"/>
        </w:rPr>
      </w:pPr>
      <w:r w:rsidRPr="009125E3">
        <w:rPr>
          <w:rFonts w:ascii="Arial" w:hAnsi="Arial" w:cs="Arial"/>
          <w:kern w:val="1"/>
          <w:lang w:eastAsia="hi-IN" w:bidi="hi-IN"/>
        </w:rPr>
        <w:t>wyznaczenie terminu odbioru</w:t>
      </w:r>
      <w:r w:rsidR="00793D2A" w:rsidRPr="009125E3">
        <w:rPr>
          <w:rFonts w:ascii="Arial" w:hAnsi="Arial" w:cs="Arial"/>
          <w:kern w:val="1"/>
          <w:lang w:eastAsia="hi-IN" w:bidi="hi-IN"/>
        </w:rPr>
        <w:t xml:space="preserve"> końcowego</w:t>
      </w:r>
      <w:r w:rsidR="009A6C9B" w:rsidRPr="009125E3">
        <w:rPr>
          <w:rFonts w:ascii="Arial" w:hAnsi="Arial" w:cs="Arial"/>
          <w:kern w:val="1"/>
          <w:lang w:eastAsia="hi-IN" w:bidi="hi-IN"/>
        </w:rPr>
        <w:t xml:space="preserve"> realizacji </w:t>
      </w:r>
      <w:r w:rsidR="00361823">
        <w:rPr>
          <w:rFonts w:ascii="Arial" w:hAnsi="Arial" w:cs="Arial"/>
          <w:kern w:val="1"/>
          <w:lang w:eastAsia="hi-IN" w:bidi="hi-IN"/>
        </w:rPr>
        <w:t>przedmiotu umowy</w:t>
      </w:r>
      <w:r w:rsidR="00CB1E4F" w:rsidRPr="009125E3">
        <w:rPr>
          <w:rFonts w:ascii="Arial" w:hAnsi="Arial" w:cs="Arial"/>
          <w:kern w:val="1"/>
          <w:lang w:eastAsia="hi-IN" w:bidi="hi-IN"/>
        </w:rPr>
        <w:t xml:space="preserve"> </w:t>
      </w:r>
      <w:r w:rsidRPr="009125E3">
        <w:rPr>
          <w:rFonts w:ascii="Arial" w:hAnsi="Arial" w:cs="Arial"/>
          <w:kern w:val="1"/>
          <w:lang w:eastAsia="hi-IN" w:bidi="hi-IN"/>
        </w:rPr>
        <w:t xml:space="preserve">w ciągu </w:t>
      </w:r>
      <w:proofErr w:type="gramStart"/>
      <w:r w:rsidR="00361823">
        <w:rPr>
          <w:rFonts w:ascii="Arial" w:hAnsi="Arial" w:cs="Arial"/>
          <w:kern w:val="1"/>
          <w:lang w:eastAsia="hi-IN" w:bidi="hi-IN"/>
        </w:rPr>
        <w:t>10</w:t>
      </w:r>
      <w:r w:rsidRPr="009125E3">
        <w:rPr>
          <w:rFonts w:ascii="Arial" w:hAnsi="Arial" w:cs="Arial"/>
          <w:kern w:val="1"/>
          <w:lang w:eastAsia="hi-IN" w:bidi="hi-IN"/>
        </w:rPr>
        <w:t xml:space="preserve">  dni</w:t>
      </w:r>
      <w:proofErr w:type="gramEnd"/>
      <w:r w:rsidRPr="009125E3">
        <w:rPr>
          <w:rFonts w:ascii="Arial" w:hAnsi="Arial" w:cs="Arial"/>
          <w:color w:val="FF0000"/>
          <w:kern w:val="1"/>
          <w:lang w:eastAsia="hi-IN" w:bidi="hi-IN"/>
        </w:rPr>
        <w:t xml:space="preserve"> </w:t>
      </w:r>
      <w:r w:rsidRPr="009125E3">
        <w:rPr>
          <w:rFonts w:ascii="Arial" w:hAnsi="Arial" w:cs="Arial"/>
          <w:color w:val="000000"/>
          <w:kern w:val="1"/>
          <w:lang w:eastAsia="hi-IN" w:bidi="hi-IN"/>
        </w:rPr>
        <w:t>od</w:t>
      </w:r>
      <w:r w:rsidR="00361823">
        <w:rPr>
          <w:rFonts w:ascii="Arial" w:hAnsi="Arial" w:cs="Arial"/>
          <w:color w:val="000000"/>
          <w:kern w:val="1"/>
          <w:lang w:eastAsia="hi-IN" w:bidi="hi-IN"/>
        </w:rPr>
        <w:t> </w:t>
      </w:r>
      <w:r w:rsidRPr="009125E3">
        <w:rPr>
          <w:rFonts w:ascii="Arial" w:hAnsi="Arial" w:cs="Arial"/>
          <w:color w:val="000000"/>
          <w:kern w:val="1"/>
          <w:lang w:eastAsia="hi-IN" w:bidi="hi-IN"/>
        </w:rPr>
        <w:t>daty zgłoszenia przez</w:t>
      </w:r>
      <w:r w:rsidR="003652F8" w:rsidRPr="009125E3">
        <w:rPr>
          <w:rFonts w:ascii="Arial" w:hAnsi="Arial" w:cs="Arial"/>
          <w:color w:val="000000"/>
          <w:kern w:val="1"/>
          <w:lang w:eastAsia="hi-IN" w:bidi="hi-IN"/>
        </w:rPr>
        <w:t xml:space="preserve"> Wykonawcę gotowości do odbioru</w:t>
      </w:r>
      <w:r w:rsidR="00EA745B" w:rsidRPr="009125E3">
        <w:rPr>
          <w:rFonts w:ascii="Arial" w:hAnsi="Arial" w:cs="Arial"/>
          <w:color w:val="000000"/>
          <w:kern w:val="1"/>
          <w:lang w:eastAsia="hi-IN" w:bidi="hi-IN"/>
        </w:rPr>
        <w:t>,</w:t>
      </w:r>
    </w:p>
    <w:p w14:paraId="37AAA19E" w14:textId="77777777" w:rsidR="007766AC" w:rsidRPr="005539E8" w:rsidRDefault="007766AC" w:rsidP="009E17C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kern w:val="1"/>
          <w:lang w:eastAsia="hi-IN" w:bidi="hi-IN"/>
        </w:rPr>
      </w:pPr>
      <w:r w:rsidRPr="009125E3">
        <w:rPr>
          <w:rFonts w:ascii="Arial" w:hAnsi="Arial" w:cs="Arial"/>
          <w:color w:val="000000"/>
          <w:kern w:val="1"/>
          <w:lang w:eastAsia="hi-IN" w:bidi="hi-IN"/>
        </w:rPr>
        <w:t>t</w:t>
      </w:r>
      <w:r w:rsidR="00EA745B" w:rsidRPr="009125E3">
        <w:rPr>
          <w:rFonts w:ascii="Arial" w:hAnsi="Arial" w:cs="Arial"/>
          <w:color w:val="000000"/>
          <w:kern w:val="1"/>
          <w:lang w:eastAsia="hi-IN" w:bidi="hi-IN"/>
        </w:rPr>
        <w:t>erminowej zapłaty wynagrodzenia</w:t>
      </w:r>
      <w:r w:rsidR="00EA745B">
        <w:rPr>
          <w:rFonts w:ascii="Arial" w:hAnsi="Arial" w:cs="Arial"/>
          <w:color w:val="000000"/>
          <w:kern w:val="1"/>
          <w:lang w:eastAsia="hi-IN" w:bidi="hi-IN"/>
        </w:rPr>
        <w:t>,</w:t>
      </w:r>
    </w:p>
    <w:p w14:paraId="28070045" w14:textId="77777777" w:rsidR="007766AC" w:rsidRPr="005539E8" w:rsidRDefault="007766AC" w:rsidP="009E17C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kern w:val="1"/>
          <w:lang w:eastAsia="hi-IN" w:bidi="hi-IN"/>
        </w:rPr>
      </w:pPr>
      <w:r w:rsidRPr="005539E8">
        <w:rPr>
          <w:rFonts w:ascii="Arial" w:hAnsi="Arial" w:cs="Arial"/>
          <w:color w:val="000000"/>
          <w:kern w:val="1"/>
          <w:lang w:eastAsia="hi-IN" w:bidi="hi-IN"/>
        </w:rPr>
        <w:t xml:space="preserve">akceptowania umów na podwykonawstwo spełniających wymagania określone </w:t>
      </w:r>
      <w:r w:rsidR="0016752B" w:rsidRPr="005539E8">
        <w:rPr>
          <w:rFonts w:ascii="Arial" w:hAnsi="Arial" w:cs="Arial"/>
          <w:color w:val="000000"/>
          <w:kern w:val="1"/>
          <w:lang w:eastAsia="hi-IN" w:bidi="hi-IN"/>
        </w:rPr>
        <w:br/>
      </w:r>
      <w:r w:rsidRPr="005539E8">
        <w:rPr>
          <w:rFonts w:ascii="Arial" w:hAnsi="Arial" w:cs="Arial"/>
          <w:color w:val="000000"/>
          <w:kern w:val="1"/>
          <w:lang w:eastAsia="hi-IN" w:bidi="hi-IN"/>
        </w:rPr>
        <w:t xml:space="preserve">w niniejszej umowie. </w:t>
      </w:r>
    </w:p>
    <w:p w14:paraId="2FA210B0" w14:textId="77777777" w:rsidR="007766AC" w:rsidRPr="005539E8" w:rsidRDefault="00F7350A" w:rsidP="009E17CB">
      <w:pPr>
        <w:pStyle w:val="Akapitzlist"/>
        <w:numPr>
          <w:ilvl w:val="0"/>
          <w:numId w:val="8"/>
        </w:numPr>
        <w:tabs>
          <w:tab w:val="left" w:pos="284"/>
          <w:tab w:val="left" w:pos="720"/>
        </w:tabs>
        <w:suppressAutoHyphens/>
        <w:spacing w:after="0" w:line="276" w:lineRule="auto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>Wykonawca zobo</w:t>
      </w:r>
      <w:r w:rsidR="00EA745B">
        <w:rPr>
          <w:rFonts w:ascii="Arial" w:eastAsia="SimSun" w:hAnsi="Arial" w:cs="Arial"/>
          <w:bCs/>
          <w:color w:val="000000"/>
          <w:kern w:val="1"/>
          <w:lang w:eastAsia="hi-IN" w:bidi="hi-IN"/>
        </w:rPr>
        <w:t>wiązany jest w szczególności do</w:t>
      </w:r>
      <w:r w:rsidR="007766AC" w:rsidRPr="005539E8">
        <w:rPr>
          <w:rFonts w:ascii="Arial" w:eastAsia="SimSun" w:hAnsi="Arial" w:cs="Arial"/>
          <w:color w:val="000000"/>
          <w:kern w:val="1"/>
          <w:lang w:eastAsia="hi-IN" w:bidi="hi-IN"/>
        </w:rPr>
        <w:t>:</w:t>
      </w:r>
    </w:p>
    <w:p w14:paraId="7766FD8F" w14:textId="77777777" w:rsidR="007766AC" w:rsidRPr="005539E8" w:rsidRDefault="007766AC" w:rsidP="009E17CB">
      <w:pPr>
        <w:pStyle w:val="Akapitzlist"/>
        <w:numPr>
          <w:ilvl w:val="0"/>
          <w:numId w:val="10"/>
        </w:numPr>
        <w:tabs>
          <w:tab w:val="left" w:pos="284"/>
          <w:tab w:val="left" w:pos="720"/>
        </w:tabs>
        <w:suppressAutoHyphens/>
        <w:spacing w:after="0" w:line="276" w:lineRule="auto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>terminowe</w:t>
      </w:r>
      <w:r w:rsidR="00F7350A"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>go</w:t>
      </w:r>
      <w:r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  <w:r w:rsidR="00F7350A" w:rsidRPr="005539E8">
        <w:rPr>
          <w:rFonts w:ascii="Arial" w:eastAsia="SimSun" w:hAnsi="Arial" w:cs="Arial"/>
          <w:color w:val="000000"/>
          <w:kern w:val="1"/>
          <w:lang w:eastAsia="hi-IN" w:bidi="hi-IN"/>
        </w:rPr>
        <w:t>wywiązywania</w:t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się z postanowień umowy</w:t>
      </w:r>
      <w:r w:rsidR="00EA745B">
        <w:rPr>
          <w:rFonts w:ascii="Arial" w:eastAsia="SimSun" w:hAnsi="Arial" w:cs="Arial"/>
          <w:color w:val="000000"/>
          <w:kern w:val="1"/>
          <w:lang w:eastAsia="hi-IN" w:bidi="hi-IN"/>
        </w:rPr>
        <w:t>,</w:t>
      </w:r>
    </w:p>
    <w:p w14:paraId="451A5E0C" w14:textId="77777777" w:rsidR="007766AC" w:rsidRPr="005539E8" w:rsidRDefault="00F7350A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stałej współpracy</w:t>
      </w:r>
      <w:r w:rsidR="007766AC"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z przedstawicielami Zamawiającego w zakresie realizacji przedmiotu umowy,</w:t>
      </w:r>
    </w:p>
    <w:p w14:paraId="1F96B905" w14:textId="7C940104" w:rsidR="000146C9" w:rsidRPr="005539E8" w:rsidRDefault="00F7350A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wykonania</w:t>
      </w:r>
      <w:r w:rsidR="007766AC"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przedmiotu umowy zgodnie z dokumentac</w:t>
      </w:r>
      <w:r w:rsidR="006273BD"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ją techniczną, </w:t>
      </w:r>
      <w:r w:rsidR="002723FA">
        <w:rPr>
          <w:rFonts w:ascii="Arial" w:eastAsia="SimSun" w:hAnsi="Arial" w:cs="Arial"/>
          <w:color w:val="000000"/>
          <w:kern w:val="1"/>
          <w:lang w:eastAsia="hi-IN" w:bidi="hi-IN"/>
        </w:rPr>
        <w:t>dokumentami zamówienia</w:t>
      </w:r>
      <w:r w:rsidR="00EA745B">
        <w:rPr>
          <w:rFonts w:ascii="Arial" w:eastAsia="SimSun" w:hAnsi="Arial" w:cs="Arial"/>
          <w:color w:val="000000"/>
          <w:kern w:val="1"/>
          <w:lang w:eastAsia="hi-IN" w:bidi="hi-IN"/>
        </w:rPr>
        <w:t xml:space="preserve"> oraz </w:t>
      </w:r>
      <w:r w:rsidR="007766AC" w:rsidRPr="005539E8">
        <w:rPr>
          <w:rFonts w:ascii="Arial" w:eastAsia="SimSun" w:hAnsi="Arial" w:cs="Arial"/>
          <w:color w:val="000000"/>
          <w:kern w:val="1"/>
          <w:lang w:eastAsia="hi-IN" w:bidi="hi-IN"/>
        </w:rPr>
        <w:t>wymogami sztuki budowlanej,</w:t>
      </w:r>
      <w:r w:rsidR="0057192A"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</w:p>
    <w:p w14:paraId="7444B34E" w14:textId="77777777" w:rsidR="007766AC" w:rsidRPr="005539E8" w:rsidRDefault="007766AC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zapewnienia warunków bezpieczeństwa w trakcie wykonywania robót</w:t>
      </w:r>
      <w:r w:rsidR="00EA745B">
        <w:rPr>
          <w:rFonts w:ascii="Arial" w:eastAsia="SimSun" w:hAnsi="Arial" w:cs="Arial"/>
          <w:color w:val="000000"/>
          <w:kern w:val="1"/>
          <w:lang w:eastAsia="hi-IN" w:bidi="hi-IN"/>
        </w:rPr>
        <w:t>,</w:t>
      </w:r>
    </w:p>
    <w:p w14:paraId="0A9FA3E9" w14:textId="77777777" w:rsidR="007766AC" w:rsidRPr="005539E8" w:rsidRDefault="007766AC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przestrzeganie przepisów bhp i ppoż., </w:t>
      </w:r>
    </w:p>
    <w:p w14:paraId="295FDCC4" w14:textId="77777777" w:rsidR="007766AC" w:rsidRPr="005539E8" w:rsidRDefault="007766AC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usuwanie wad stwierdzonych w okresie realizacji oraz w okresie</w:t>
      </w:r>
      <w:r w:rsidR="009D7961"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rękojmi </w:t>
      </w:r>
      <w:r w:rsidR="0016752B" w:rsidRPr="005539E8">
        <w:rPr>
          <w:rFonts w:ascii="Arial" w:eastAsia="SimSun" w:hAnsi="Arial" w:cs="Arial"/>
          <w:color w:val="000000"/>
          <w:kern w:val="1"/>
          <w:lang w:eastAsia="hi-IN" w:bidi="hi-IN"/>
        </w:rPr>
        <w:br/>
      </w:r>
      <w:r w:rsidR="009D7961" w:rsidRPr="005539E8">
        <w:rPr>
          <w:rFonts w:ascii="Arial" w:eastAsia="SimSun" w:hAnsi="Arial" w:cs="Arial"/>
          <w:color w:val="000000"/>
          <w:kern w:val="1"/>
          <w:lang w:eastAsia="hi-IN" w:bidi="hi-IN"/>
        </w:rPr>
        <w:t>i</w:t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  <w:r w:rsidR="00986EA9" w:rsidRPr="005539E8">
        <w:rPr>
          <w:rFonts w:ascii="Arial" w:eastAsia="SimSun" w:hAnsi="Arial" w:cs="Arial"/>
          <w:color w:val="000000"/>
          <w:kern w:val="1"/>
          <w:lang w:eastAsia="hi-IN" w:bidi="hi-IN"/>
        </w:rPr>
        <w:t>gwarancji</w:t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,</w:t>
      </w:r>
    </w:p>
    <w:p w14:paraId="5DA50ABE" w14:textId="77777777" w:rsidR="007766AC" w:rsidRPr="005539E8" w:rsidRDefault="007766AC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dopełnienie obowiązków związanych z końcowym odbiorem przedmiotu umowy,  </w:t>
      </w:r>
    </w:p>
    <w:p w14:paraId="1F99F610" w14:textId="5814DE1E" w:rsidR="007766AC" w:rsidRPr="00AE65A9" w:rsidRDefault="007766AC" w:rsidP="009E17CB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SimSun" w:hAnsi="Arial" w:cs="Arial"/>
          <w:bCs/>
          <w:kern w:val="1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posiadania przez cały okres realizacji przedmiotu zamówienia polisy odpowiedzialności cywilnej w zakresie prowadzonej przez siebie działalności gospodarczej na kwotę co </w:t>
      </w:r>
      <w:r w:rsidRPr="006C6C2D">
        <w:rPr>
          <w:rFonts w:ascii="Arial" w:eastAsia="SimSun" w:hAnsi="Arial" w:cs="Arial"/>
          <w:bCs/>
          <w:kern w:val="1"/>
          <w:lang w:eastAsia="hi-IN" w:bidi="hi-IN"/>
        </w:rPr>
        <w:t xml:space="preserve">najmniej </w:t>
      </w:r>
      <w:r w:rsidR="006C6C2D" w:rsidRPr="006C6C2D">
        <w:rPr>
          <w:rFonts w:ascii="Arial" w:eastAsia="SimSun" w:hAnsi="Arial" w:cs="Arial"/>
          <w:bCs/>
          <w:kern w:val="1"/>
          <w:lang w:eastAsia="hi-IN" w:bidi="hi-IN"/>
        </w:rPr>
        <w:t xml:space="preserve">wartości zawartej umowy, tj. na kwotę nie mniejszą niż określona w </w:t>
      </w:r>
      <w:r w:rsidR="006C6C2D" w:rsidRPr="00A23B36">
        <w:rPr>
          <w:rFonts w:ascii="Arial" w:eastAsia="SimSun" w:hAnsi="Arial" w:cs="Arial"/>
          <w:kern w:val="1"/>
          <w:lang w:eastAsia="hi-IN" w:bidi="hi-IN"/>
        </w:rPr>
        <w:t>§ 5 ust 1.</w:t>
      </w:r>
      <w:r w:rsidRPr="00A23B36">
        <w:rPr>
          <w:rFonts w:ascii="Arial" w:eastAsia="SimSun" w:hAnsi="Arial" w:cs="Arial"/>
          <w:bCs/>
          <w:kern w:val="1"/>
          <w:lang w:eastAsia="hi-IN" w:bidi="hi-IN"/>
        </w:rPr>
        <w:t xml:space="preserve"> </w:t>
      </w:r>
    </w:p>
    <w:p w14:paraId="708191E3" w14:textId="77777777" w:rsidR="00F7350A" w:rsidRPr="00AE65A9" w:rsidRDefault="00F7350A" w:rsidP="009E17CB">
      <w:pPr>
        <w:pStyle w:val="Akapitzlist"/>
        <w:numPr>
          <w:ilvl w:val="0"/>
          <w:numId w:val="10"/>
        </w:numPr>
        <w:tabs>
          <w:tab w:val="left" w:pos="284"/>
          <w:tab w:val="left" w:pos="720"/>
        </w:tabs>
        <w:suppressAutoHyphens/>
        <w:spacing w:after="0" w:line="276" w:lineRule="auto"/>
        <w:jc w:val="both"/>
        <w:rPr>
          <w:rFonts w:ascii="Arial" w:eastAsia="SimSun" w:hAnsi="Arial" w:cs="Arial"/>
          <w:bCs/>
          <w:kern w:val="1"/>
          <w:lang w:eastAsia="hi-IN" w:bidi="hi-IN"/>
        </w:rPr>
      </w:pPr>
      <w:r w:rsidRPr="00AE65A9">
        <w:rPr>
          <w:rFonts w:ascii="Arial" w:eastAsia="SimSun" w:hAnsi="Arial" w:cs="Arial"/>
          <w:kern w:val="1"/>
          <w:lang w:eastAsia="hi-IN" w:bidi="hi-IN"/>
        </w:rPr>
        <w:t xml:space="preserve">zabezpieczenia terenu budowy, odpowiedniego oznakowania, zorganizowania zaplecza </w:t>
      </w:r>
      <w:proofErr w:type="spellStart"/>
      <w:r w:rsidRPr="00AE65A9">
        <w:rPr>
          <w:rFonts w:ascii="Arial" w:eastAsia="SimSun" w:hAnsi="Arial" w:cs="Arial"/>
          <w:kern w:val="1"/>
          <w:lang w:eastAsia="hi-IN" w:bidi="hi-IN"/>
        </w:rPr>
        <w:t>socjalno</w:t>
      </w:r>
      <w:proofErr w:type="spellEnd"/>
      <w:r w:rsidRPr="00AE65A9">
        <w:rPr>
          <w:rFonts w:ascii="Arial" w:eastAsia="SimSun" w:hAnsi="Arial" w:cs="Arial"/>
          <w:kern w:val="1"/>
          <w:lang w:eastAsia="hi-IN" w:bidi="hi-IN"/>
        </w:rPr>
        <w:t xml:space="preserve"> – biurowego oraz przedstawienia Zamawiającemu dokumentów potwierdzających utylizację odpadów. </w:t>
      </w:r>
      <w:r w:rsidRPr="00AE65A9">
        <w:rPr>
          <w:rFonts w:ascii="Arial" w:hAnsi="Arial" w:cs="Arial"/>
        </w:rPr>
        <w:t>Wykonawca ponosi pełną odpowiedzialność za teren budowy o</w:t>
      </w:r>
      <w:r w:rsidR="00EA745B" w:rsidRPr="00AE65A9">
        <w:rPr>
          <w:rFonts w:ascii="Arial" w:hAnsi="Arial" w:cs="Arial"/>
        </w:rPr>
        <w:t>d chwili przejęcia placu budowy,</w:t>
      </w:r>
    </w:p>
    <w:p w14:paraId="35C695A5" w14:textId="77777777" w:rsidR="00F7350A" w:rsidRPr="00AE65A9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AE65A9">
        <w:rPr>
          <w:rFonts w:ascii="Arial" w:hAnsi="Arial" w:cs="Arial"/>
        </w:rPr>
        <w:t>p</w:t>
      </w:r>
      <w:r w:rsidR="00F7350A" w:rsidRPr="00AE65A9">
        <w:rPr>
          <w:rFonts w:ascii="Arial" w:hAnsi="Arial" w:cs="Arial"/>
        </w:rPr>
        <w:t>isemnego zawiadomienia Zamaw</w:t>
      </w:r>
      <w:r w:rsidR="00EA745B" w:rsidRPr="00AE65A9">
        <w:rPr>
          <w:rFonts w:ascii="Arial" w:hAnsi="Arial" w:cs="Arial"/>
        </w:rPr>
        <w:t xml:space="preserve">iającego o zauważonych wadach i </w:t>
      </w:r>
      <w:r w:rsidR="00F7350A" w:rsidRPr="00AE65A9">
        <w:rPr>
          <w:rFonts w:ascii="Arial" w:hAnsi="Arial" w:cs="Arial"/>
        </w:rPr>
        <w:t>brakach w do</w:t>
      </w:r>
      <w:r w:rsidR="00F7350A" w:rsidRPr="00AE65A9">
        <w:rPr>
          <w:rFonts w:ascii="Arial" w:hAnsi="Arial" w:cs="Arial"/>
        </w:rPr>
        <w:softHyphen/>
        <w:t>kumentacji projektowej i specyfikacji technicznej wykonania i</w:t>
      </w:r>
      <w:r w:rsidR="00EA745B" w:rsidRPr="00AE65A9">
        <w:rPr>
          <w:rFonts w:ascii="Arial" w:hAnsi="Arial" w:cs="Arial"/>
        </w:rPr>
        <w:t xml:space="preserve"> odbioru robót, niezwłocznie od </w:t>
      </w:r>
      <w:r w:rsidR="00F7350A" w:rsidRPr="00AE65A9">
        <w:rPr>
          <w:rFonts w:ascii="Arial" w:hAnsi="Arial" w:cs="Arial"/>
        </w:rPr>
        <w:t xml:space="preserve">ich ujawnienia, pod rygorem odpowiedzialności za szkody wynikłe wskutek </w:t>
      </w:r>
      <w:proofErr w:type="gramStart"/>
      <w:r w:rsidR="00F7350A" w:rsidRPr="00AE65A9">
        <w:rPr>
          <w:rFonts w:ascii="Arial" w:hAnsi="Arial" w:cs="Arial"/>
        </w:rPr>
        <w:t>ni</w:t>
      </w:r>
      <w:r w:rsidR="00EA745B" w:rsidRPr="00AE65A9">
        <w:rPr>
          <w:rFonts w:ascii="Arial" w:hAnsi="Arial" w:cs="Arial"/>
        </w:rPr>
        <w:t>e powiadomienia</w:t>
      </w:r>
      <w:proofErr w:type="gramEnd"/>
      <w:r w:rsidR="00EA745B" w:rsidRPr="00AE65A9">
        <w:rPr>
          <w:rFonts w:ascii="Arial" w:hAnsi="Arial" w:cs="Arial"/>
        </w:rPr>
        <w:t xml:space="preserve"> o ich istnieniu,</w:t>
      </w:r>
      <w:r w:rsidR="00F7350A" w:rsidRPr="00AE65A9">
        <w:rPr>
          <w:rFonts w:ascii="Arial" w:hAnsi="Arial" w:cs="Arial"/>
        </w:rPr>
        <w:t xml:space="preserve"> </w:t>
      </w:r>
    </w:p>
    <w:p w14:paraId="1E67AF3D" w14:textId="77777777" w:rsidR="00F7350A" w:rsidRPr="00AE65A9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AE65A9">
        <w:rPr>
          <w:rFonts w:ascii="Arial" w:hAnsi="Arial" w:cs="Arial"/>
        </w:rPr>
        <w:lastRenderedPageBreak/>
        <w:t>n</w:t>
      </w:r>
      <w:r w:rsidR="00F7350A" w:rsidRPr="00AE65A9">
        <w:rPr>
          <w:rFonts w:ascii="Arial" w:hAnsi="Arial" w:cs="Arial"/>
        </w:rPr>
        <w:t xml:space="preserve">a każde żądanie Zamawiającego okazywanie dokumentów (atestów, certyfikatów itp.) stwierdzających dopuszczenie do stosowania w budownictwie dla materiałów, wyrobów, urządzeń używanych przy realizacji przedmiotu umowy, </w:t>
      </w:r>
    </w:p>
    <w:p w14:paraId="0ABA77E7" w14:textId="77777777" w:rsidR="00F7350A" w:rsidRPr="00AE65A9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AE65A9">
        <w:rPr>
          <w:rFonts w:ascii="Arial" w:hAnsi="Arial" w:cs="Arial"/>
        </w:rPr>
        <w:t>s</w:t>
      </w:r>
      <w:r w:rsidR="00F7350A" w:rsidRPr="00AE65A9">
        <w:rPr>
          <w:rFonts w:ascii="Arial" w:hAnsi="Arial" w:cs="Arial"/>
        </w:rPr>
        <w:t>tosowania w czasie realizacji przedmiotu umowy wszystkich przepisów dotyczących ochrony środowiska naturalnego, utylizacji odpadów. Ewentualne opłaty i kary za naruszenie w trakcie realizacji robót norm i przepisów dotyczących ochrony środ</w:t>
      </w:r>
      <w:r w:rsidR="00EA745B" w:rsidRPr="00AE65A9">
        <w:rPr>
          <w:rFonts w:ascii="Arial" w:hAnsi="Arial" w:cs="Arial"/>
        </w:rPr>
        <w:t>owiska obciążają Wykonawcę,</w:t>
      </w:r>
    </w:p>
    <w:p w14:paraId="2E9689FF" w14:textId="77777777" w:rsidR="00F7350A" w:rsidRPr="00AE65A9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AE65A9">
        <w:rPr>
          <w:rFonts w:ascii="Arial" w:hAnsi="Arial" w:cs="Arial"/>
        </w:rPr>
        <w:t>b</w:t>
      </w:r>
      <w:r w:rsidR="00F7350A" w:rsidRPr="00AE65A9">
        <w:rPr>
          <w:rFonts w:ascii="Arial" w:hAnsi="Arial" w:cs="Arial"/>
        </w:rPr>
        <w:t>ieżącego usuwania zbędnych materiałów, odpadów i śmieci potwierdzone odpowiednimi dokumentami</w:t>
      </w:r>
      <w:r w:rsidR="00EA745B" w:rsidRPr="00AE65A9">
        <w:rPr>
          <w:rFonts w:ascii="Arial" w:hAnsi="Arial" w:cs="Arial"/>
        </w:rPr>
        <w:t>,</w:t>
      </w:r>
    </w:p>
    <w:p w14:paraId="7F3D1CAB" w14:textId="77777777" w:rsidR="00F7350A" w:rsidRPr="005539E8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7350A" w:rsidRPr="005539E8">
        <w:rPr>
          <w:rFonts w:ascii="Arial" w:hAnsi="Arial" w:cs="Arial"/>
        </w:rPr>
        <w:t> przypadku zniszczenia lub uszkodzenia – z winy Wykonawcy – już wykonanych robót albo ich części bądź urządzeń – naprawienia ich i doprowadzenie do sta</w:t>
      </w:r>
      <w:r w:rsidR="00EA745B">
        <w:rPr>
          <w:rFonts w:ascii="Arial" w:hAnsi="Arial" w:cs="Arial"/>
        </w:rPr>
        <w:t>nu poprzedniego na koszt własny,</w:t>
      </w:r>
    </w:p>
    <w:p w14:paraId="6681DB15" w14:textId="77777777" w:rsidR="00F7350A" w:rsidRPr="005539E8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7350A" w:rsidRPr="005539E8">
        <w:rPr>
          <w:rFonts w:ascii="Arial" w:hAnsi="Arial" w:cs="Arial"/>
        </w:rPr>
        <w:t>porządkowania terenu budowy po zakończeniu robót</w:t>
      </w:r>
      <w:r w:rsidR="00EA745B">
        <w:rPr>
          <w:rFonts w:ascii="Arial" w:hAnsi="Arial" w:cs="Arial"/>
        </w:rPr>
        <w:t>,</w:t>
      </w:r>
      <w:r w:rsidR="00F7350A" w:rsidRPr="005539E8">
        <w:rPr>
          <w:rFonts w:ascii="Arial" w:hAnsi="Arial" w:cs="Arial"/>
        </w:rPr>
        <w:t xml:space="preserve"> </w:t>
      </w:r>
    </w:p>
    <w:p w14:paraId="1EBEA459" w14:textId="6A4B8CC6" w:rsidR="00F7350A" w:rsidRPr="005539E8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F7350A" w:rsidRPr="005539E8">
        <w:rPr>
          <w:rFonts w:ascii="Arial" w:hAnsi="Arial" w:cs="Arial"/>
        </w:rPr>
        <w:t>atrudn</w:t>
      </w:r>
      <w:r w:rsidR="00480189">
        <w:rPr>
          <w:rFonts w:ascii="Arial" w:hAnsi="Arial" w:cs="Arial"/>
        </w:rPr>
        <w:t xml:space="preserve">iania na okres wykonania robót </w:t>
      </w:r>
      <w:r w:rsidR="00F7350A" w:rsidRPr="005539E8">
        <w:rPr>
          <w:rFonts w:ascii="Arial" w:hAnsi="Arial" w:cs="Arial"/>
        </w:rPr>
        <w:t xml:space="preserve">stanowiących przedmiot umowy i usuwania wad – personelu kierowniczego, wymaganego </w:t>
      </w:r>
      <w:bookmarkStart w:id="4" w:name="_Hlk202165894"/>
      <w:r w:rsidR="00F7350A" w:rsidRPr="005539E8">
        <w:rPr>
          <w:rFonts w:ascii="Arial" w:hAnsi="Arial" w:cs="Arial"/>
        </w:rPr>
        <w:t xml:space="preserve">w </w:t>
      </w:r>
      <w:r w:rsidR="002723FA">
        <w:rPr>
          <w:rFonts w:ascii="Arial" w:hAnsi="Arial" w:cs="Arial"/>
        </w:rPr>
        <w:t>dokumentach zamówienia</w:t>
      </w:r>
      <w:bookmarkEnd w:id="4"/>
      <w:r w:rsidR="00F7350A" w:rsidRPr="005539E8">
        <w:rPr>
          <w:rFonts w:ascii="Arial" w:hAnsi="Arial" w:cs="Arial"/>
        </w:rPr>
        <w:t>, posiadającego odpowiednie kwalifikacje do </w:t>
      </w:r>
      <w:r w:rsidR="00EA745B">
        <w:rPr>
          <w:rFonts w:ascii="Arial" w:hAnsi="Arial" w:cs="Arial"/>
        </w:rPr>
        <w:t>kierowania robotami budowlanymi,</w:t>
      </w:r>
    </w:p>
    <w:p w14:paraId="12B3BD81" w14:textId="7A42BD3D" w:rsidR="00F7350A" w:rsidRPr="005539E8" w:rsidRDefault="00041B01" w:rsidP="009E17CB">
      <w:pPr>
        <w:pStyle w:val="Akapitzlist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F7350A" w:rsidRPr="005539E8">
        <w:rPr>
          <w:rFonts w:ascii="Arial" w:hAnsi="Arial" w:cs="Arial"/>
        </w:rPr>
        <w:t xml:space="preserve">atrudnienia przez Wykonawcę lub podwykonawcę lub dalszych </w:t>
      </w:r>
      <w:proofErr w:type="gramStart"/>
      <w:r w:rsidR="00F7350A" w:rsidRPr="005539E8">
        <w:rPr>
          <w:rFonts w:ascii="Arial" w:hAnsi="Arial" w:cs="Arial"/>
        </w:rPr>
        <w:t>podwykonawców  na</w:t>
      </w:r>
      <w:proofErr w:type="gramEnd"/>
      <w:r w:rsidR="00F7350A" w:rsidRPr="005539E8">
        <w:rPr>
          <w:rFonts w:ascii="Arial" w:hAnsi="Arial" w:cs="Arial"/>
        </w:rPr>
        <w:t xml:space="preserve"> podstawie umowy o pracę na </w:t>
      </w:r>
      <w:r w:rsidR="000146C9" w:rsidRPr="005539E8">
        <w:rPr>
          <w:rFonts w:ascii="Arial" w:hAnsi="Arial" w:cs="Arial"/>
        </w:rPr>
        <w:t xml:space="preserve">pełen etat </w:t>
      </w:r>
      <w:r w:rsidR="00F7350A" w:rsidRPr="005539E8">
        <w:rPr>
          <w:rFonts w:ascii="Arial" w:hAnsi="Arial" w:cs="Arial"/>
        </w:rPr>
        <w:t xml:space="preserve">osób biorących czynny udział przy realizacji tego zamówienia wykonujących prace określone </w:t>
      </w:r>
      <w:r w:rsidR="002723FA" w:rsidRPr="002723FA">
        <w:rPr>
          <w:rFonts w:ascii="Arial" w:hAnsi="Arial" w:cs="Arial"/>
        </w:rPr>
        <w:t>w dokumentach zamówienia</w:t>
      </w:r>
      <w:r w:rsidR="001045C6">
        <w:rPr>
          <w:rFonts w:ascii="Arial" w:hAnsi="Arial" w:cs="Arial"/>
        </w:rPr>
        <w:t>.</w:t>
      </w:r>
    </w:p>
    <w:p w14:paraId="1479C92B" w14:textId="77777777" w:rsidR="007766AC" w:rsidRPr="005539E8" w:rsidRDefault="007766AC" w:rsidP="009E17CB">
      <w:pPr>
        <w:pStyle w:val="Akapitzlist"/>
        <w:numPr>
          <w:ilvl w:val="0"/>
          <w:numId w:val="8"/>
        </w:numPr>
        <w:tabs>
          <w:tab w:val="left" w:pos="284"/>
          <w:tab w:val="left" w:pos="720"/>
        </w:tabs>
        <w:suppressAutoHyphens/>
        <w:spacing w:after="0" w:line="276" w:lineRule="auto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Wykonawca ponosi odpowiedzialność za</w:t>
      </w:r>
      <w:r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wykonane przez siebie roboty oraz</w:t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 szkody powstałe w wyniku wykonywania robót niezgodnie z obowiązującymi przepisami prawa.</w:t>
      </w:r>
    </w:p>
    <w:p w14:paraId="1F273F27" w14:textId="77777777" w:rsidR="007766AC" w:rsidRPr="005539E8" w:rsidRDefault="007766AC" w:rsidP="009E17CB">
      <w:pPr>
        <w:pStyle w:val="Akapitzlist"/>
        <w:numPr>
          <w:ilvl w:val="0"/>
          <w:numId w:val="8"/>
        </w:numPr>
        <w:tabs>
          <w:tab w:val="left" w:pos="284"/>
          <w:tab w:val="left" w:pos="720"/>
        </w:tabs>
        <w:suppressAutoHyphens/>
        <w:spacing w:after="0" w:line="276" w:lineRule="auto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Wykonawca ponosi </w:t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 xml:space="preserve">również odpowiedzialność za roboty oraz szkody powstałe </w:t>
      </w:r>
      <w:r w:rsidR="0016752B" w:rsidRPr="005539E8">
        <w:rPr>
          <w:rFonts w:ascii="Arial" w:eastAsia="SimSun" w:hAnsi="Arial" w:cs="Arial"/>
          <w:color w:val="000000"/>
          <w:kern w:val="1"/>
          <w:lang w:eastAsia="hi-IN" w:bidi="hi-IN"/>
        </w:rPr>
        <w:br/>
      </w:r>
      <w:r w:rsidRPr="005539E8">
        <w:rPr>
          <w:rFonts w:ascii="Arial" w:eastAsia="SimSun" w:hAnsi="Arial" w:cs="Arial"/>
          <w:color w:val="000000"/>
          <w:kern w:val="1"/>
          <w:lang w:eastAsia="hi-IN" w:bidi="hi-IN"/>
        </w:rPr>
        <w:t>w wyniku działań podwykonawców.</w:t>
      </w:r>
    </w:p>
    <w:p w14:paraId="3FAE8E6A" w14:textId="77777777" w:rsidR="007766AC" w:rsidRPr="005539E8" w:rsidRDefault="007766AC" w:rsidP="009E17CB">
      <w:pPr>
        <w:pStyle w:val="Akapitzlist"/>
        <w:numPr>
          <w:ilvl w:val="0"/>
          <w:numId w:val="8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  <w:bCs/>
          <w:iCs/>
        </w:rPr>
        <w:t xml:space="preserve">W ramach realizacji zamówienia Wykonawca zobowiązany jest także </w:t>
      </w:r>
      <w:proofErr w:type="gramStart"/>
      <w:r w:rsidRPr="005539E8">
        <w:rPr>
          <w:rFonts w:ascii="Arial" w:hAnsi="Arial" w:cs="Arial"/>
          <w:bCs/>
          <w:iCs/>
        </w:rPr>
        <w:t>do :</w:t>
      </w:r>
      <w:proofErr w:type="gramEnd"/>
    </w:p>
    <w:p w14:paraId="269A4AC8" w14:textId="77777777" w:rsidR="007766AC" w:rsidRPr="005539E8" w:rsidRDefault="007766AC" w:rsidP="009E17CB">
      <w:pPr>
        <w:pStyle w:val="Bezodstpw"/>
        <w:numPr>
          <w:ilvl w:val="0"/>
          <w:numId w:val="28"/>
        </w:numPr>
        <w:tabs>
          <w:tab w:val="left" w:pos="851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5539E8">
        <w:rPr>
          <w:rFonts w:ascii="Arial" w:hAnsi="Arial" w:cs="Arial"/>
          <w:bCs/>
          <w:iCs/>
        </w:rPr>
        <w:t xml:space="preserve">utrzymania porządku i czystości w rejonie, w którym prowadzone są roboty; </w:t>
      </w:r>
    </w:p>
    <w:p w14:paraId="08339F12" w14:textId="77777777" w:rsidR="007766AC" w:rsidRPr="005539E8" w:rsidRDefault="008B472F" w:rsidP="009E17CB">
      <w:pPr>
        <w:pStyle w:val="Bezodstpw"/>
        <w:numPr>
          <w:ilvl w:val="0"/>
          <w:numId w:val="28"/>
        </w:numPr>
        <w:tabs>
          <w:tab w:val="left" w:pos="851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5539E8">
        <w:rPr>
          <w:rFonts w:ascii="Arial" w:hAnsi="Arial" w:cs="Arial"/>
          <w:bCs/>
          <w:iCs/>
        </w:rPr>
        <w:t xml:space="preserve">uporządkowania i odtworzenia terenu po zakończeniu budowy </w:t>
      </w:r>
      <w:r w:rsidR="0016752B" w:rsidRPr="005539E8">
        <w:rPr>
          <w:rFonts w:ascii="Arial" w:hAnsi="Arial" w:cs="Arial"/>
          <w:bCs/>
          <w:iCs/>
        </w:rPr>
        <w:br/>
      </w:r>
      <w:r w:rsidRPr="005539E8">
        <w:rPr>
          <w:rFonts w:ascii="Arial" w:hAnsi="Arial" w:cs="Arial"/>
          <w:bCs/>
          <w:iCs/>
        </w:rPr>
        <w:t>a w szczególności dróg dojazdowych, które Wykonawca naruszy w celu realizacji przedmiotu zamówienia</w:t>
      </w:r>
      <w:r w:rsidR="007766AC" w:rsidRPr="005539E8">
        <w:rPr>
          <w:rFonts w:ascii="Arial" w:hAnsi="Arial" w:cs="Arial"/>
          <w:bCs/>
          <w:iCs/>
        </w:rPr>
        <w:t>;</w:t>
      </w:r>
    </w:p>
    <w:p w14:paraId="3F6A22CC" w14:textId="77777777" w:rsidR="007766AC" w:rsidRPr="005539E8" w:rsidRDefault="007766AC" w:rsidP="009E17CB">
      <w:pPr>
        <w:pStyle w:val="Bezodstpw"/>
        <w:numPr>
          <w:ilvl w:val="0"/>
          <w:numId w:val="28"/>
        </w:numPr>
        <w:tabs>
          <w:tab w:val="left" w:pos="851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5539E8">
        <w:rPr>
          <w:rFonts w:ascii="Arial" w:hAnsi="Arial" w:cs="Arial"/>
          <w:bCs/>
          <w:iCs/>
        </w:rPr>
        <w:t>stosowania się do wytycznych nadzoru Zamawiającego;</w:t>
      </w:r>
    </w:p>
    <w:p w14:paraId="65C5BADB" w14:textId="77777777" w:rsidR="00F42F6B" w:rsidRPr="005539E8" w:rsidRDefault="00F42F6B" w:rsidP="009E17CB">
      <w:pPr>
        <w:pStyle w:val="Bezodstpw"/>
        <w:numPr>
          <w:ilvl w:val="0"/>
          <w:numId w:val="28"/>
        </w:numPr>
        <w:tabs>
          <w:tab w:val="left" w:pos="851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5539E8">
        <w:rPr>
          <w:rFonts w:ascii="Arial" w:hAnsi="Arial" w:cs="Arial"/>
          <w:bCs/>
          <w:iCs/>
        </w:rPr>
        <w:t>zapewnienie dostaw mediów dla potrzeb Wykonawcy na czas trwania budowy</w:t>
      </w:r>
      <w:r w:rsidR="001045C6">
        <w:rPr>
          <w:rFonts w:ascii="Arial" w:hAnsi="Arial" w:cs="Arial"/>
          <w:bCs/>
          <w:iCs/>
        </w:rPr>
        <w:t>.</w:t>
      </w:r>
    </w:p>
    <w:p w14:paraId="6D9E6016" w14:textId="77777777" w:rsidR="00C52DF3" w:rsidRPr="005539E8" w:rsidRDefault="00BF038A" w:rsidP="009E17CB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5539E8">
        <w:rPr>
          <w:rFonts w:ascii="Arial" w:eastAsia="SimSun" w:hAnsi="Arial" w:cs="Arial"/>
          <w:kern w:val="1"/>
          <w:lang w:eastAsia="hi-IN" w:bidi="hi-IN"/>
        </w:rPr>
        <w:t>Wykonawca wyraża zgodę na dokonanie przez Zamawiającego</w:t>
      </w:r>
      <w:r w:rsidR="0072580B" w:rsidRPr="005539E8">
        <w:rPr>
          <w:rFonts w:ascii="Arial" w:eastAsia="SimSun" w:hAnsi="Arial" w:cs="Arial"/>
          <w:kern w:val="1"/>
          <w:lang w:eastAsia="hi-IN" w:bidi="hi-IN"/>
        </w:rPr>
        <w:t xml:space="preserve"> w okresie gwarancji</w:t>
      </w:r>
      <w:r w:rsidRPr="005539E8">
        <w:rPr>
          <w:rFonts w:ascii="Arial" w:eastAsia="SimSun" w:hAnsi="Arial" w:cs="Arial"/>
          <w:kern w:val="1"/>
          <w:lang w:eastAsia="hi-IN" w:bidi="hi-IN"/>
        </w:rPr>
        <w:t xml:space="preserve"> montażu </w:t>
      </w:r>
      <w:r w:rsidR="0072580B" w:rsidRPr="005539E8">
        <w:rPr>
          <w:rFonts w:ascii="Arial" w:eastAsia="SimSun" w:hAnsi="Arial" w:cs="Arial"/>
          <w:kern w:val="1"/>
          <w:lang w:eastAsia="hi-IN" w:bidi="hi-IN"/>
        </w:rPr>
        <w:t>różnego rodzaju sprzętu,</w:t>
      </w:r>
      <w:r w:rsidR="003C1B75" w:rsidRPr="005539E8">
        <w:rPr>
          <w:rFonts w:ascii="Arial" w:eastAsia="SimSun" w:hAnsi="Arial" w:cs="Arial"/>
          <w:kern w:val="1"/>
          <w:lang w:eastAsia="hi-IN" w:bidi="hi-IN"/>
        </w:rPr>
        <w:t xml:space="preserve"> urządzeń</w:t>
      </w:r>
      <w:r w:rsidR="0072580B" w:rsidRPr="005539E8">
        <w:rPr>
          <w:rFonts w:ascii="Arial" w:eastAsia="SimSun" w:hAnsi="Arial" w:cs="Arial"/>
          <w:kern w:val="1"/>
          <w:lang w:eastAsia="hi-IN" w:bidi="hi-IN"/>
        </w:rPr>
        <w:t>, tablic informacyjnych itp</w:t>
      </w:r>
      <w:r w:rsidR="00CB1E4F" w:rsidRPr="005539E8">
        <w:rPr>
          <w:rFonts w:ascii="Arial" w:eastAsia="SimSun" w:hAnsi="Arial" w:cs="Arial"/>
          <w:kern w:val="1"/>
          <w:lang w:eastAsia="hi-IN" w:bidi="hi-IN"/>
        </w:rPr>
        <w:t>.</w:t>
      </w:r>
      <w:r w:rsidR="003C1B75" w:rsidRPr="005539E8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5539E8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16752B" w:rsidRPr="005539E8">
        <w:rPr>
          <w:rFonts w:ascii="Arial" w:eastAsia="SimSun" w:hAnsi="Arial" w:cs="Arial"/>
          <w:kern w:val="1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lang w:eastAsia="hi-IN" w:bidi="hi-IN"/>
        </w:rPr>
        <w:t>z zachowaniem warunków gwarancji.</w:t>
      </w:r>
    </w:p>
    <w:p w14:paraId="6FD927D9" w14:textId="77777777" w:rsidR="000146C9" w:rsidRPr="005539E8" w:rsidRDefault="000146C9" w:rsidP="009E17CB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5539E8">
        <w:rPr>
          <w:rFonts w:ascii="Arial" w:eastAsia="SimSun" w:hAnsi="Arial" w:cs="Arial"/>
          <w:kern w:val="1"/>
          <w:lang w:eastAsia="hi-IN" w:bidi="hi-IN"/>
        </w:rPr>
        <w:t xml:space="preserve">Zgodnie z art. 431 ustawy </w:t>
      </w:r>
      <w:proofErr w:type="spellStart"/>
      <w:r w:rsidRPr="005539E8">
        <w:rPr>
          <w:rFonts w:ascii="Arial" w:eastAsia="SimSun" w:hAnsi="Arial" w:cs="Arial"/>
          <w:kern w:val="1"/>
          <w:lang w:eastAsia="hi-IN" w:bidi="hi-IN"/>
        </w:rPr>
        <w:t>P</w:t>
      </w:r>
      <w:r w:rsidR="00A62AA4">
        <w:rPr>
          <w:rFonts w:ascii="Arial" w:eastAsia="SimSun" w:hAnsi="Arial" w:cs="Arial"/>
          <w:kern w:val="1"/>
          <w:lang w:eastAsia="hi-IN" w:bidi="hi-IN"/>
        </w:rPr>
        <w:t>zp</w:t>
      </w:r>
      <w:proofErr w:type="spellEnd"/>
      <w:r w:rsidR="003C7650">
        <w:rPr>
          <w:rFonts w:ascii="Arial" w:eastAsia="SimSun" w:hAnsi="Arial" w:cs="Arial"/>
          <w:kern w:val="1"/>
          <w:lang w:eastAsia="hi-IN" w:bidi="hi-IN"/>
        </w:rPr>
        <w:t xml:space="preserve"> Zamawiający i W</w:t>
      </w:r>
      <w:r w:rsidRPr="005539E8">
        <w:rPr>
          <w:rFonts w:ascii="Arial" w:eastAsia="SimSun" w:hAnsi="Arial" w:cs="Arial"/>
          <w:kern w:val="1"/>
          <w:lang w:eastAsia="hi-IN" w:bidi="hi-IN"/>
        </w:rPr>
        <w:t xml:space="preserve">ykonawca wybrany w postępowaniu </w:t>
      </w:r>
      <w:r w:rsidR="009B4D84">
        <w:rPr>
          <w:rFonts w:ascii="Arial" w:eastAsia="SimSun" w:hAnsi="Arial" w:cs="Arial"/>
          <w:kern w:val="1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lang w:eastAsia="hi-IN" w:bidi="hi-IN"/>
        </w:rPr>
        <w:t xml:space="preserve">o udzielenie zamówienia obowiązani są współdziałać przy wykonywaniu umowy </w:t>
      </w:r>
      <w:r w:rsidR="0016752B" w:rsidRPr="005539E8">
        <w:rPr>
          <w:rFonts w:ascii="Arial" w:eastAsia="SimSun" w:hAnsi="Arial" w:cs="Arial"/>
          <w:kern w:val="1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lang w:eastAsia="hi-IN" w:bidi="hi-IN"/>
        </w:rPr>
        <w:t>w sprawie zamówienia publicznego, zwanej dalej umową, w celu należytej realizacji zamówienia.</w:t>
      </w:r>
    </w:p>
    <w:p w14:paraId="78DA9369" w14:textId="09034AF5" w:rsidR="00C52DF3" w:rsidRDefault="00F16CC8" w:rsidP="009E17CB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5539E8">
        <w:rPr>
          <w:rFonts w:ascii="Arial" w:eastAsia="SimSun" w:hAnsi="Arial" w:cs="Arial"/>
          <w:kern w:val="1"/>
          <w:lang w:eastAsia="hi-IN" w:bidi="hi-IN"/>
        </w:rPr>
        <w:t xml:space="preserve">Wykonawca zobowiązany jest do realizacji zamówienia za pomocą sprawnego, dopuszczonego do użytkowania sprzętu. </w:t>
      </w:r>
      <w:r w:rsidR="0015106F" w:rsidRPr="005539E8">
        <w:rPr>
          <w:rFonts w:ascii="Arial" w:eastAsia="SimSun" w:hAnsi="Arial" w:cs="Arial"/>
          <w:kern w:val="1"/>
          <w:lang w:eastAsia="hi-IN" w:bidi="hi-IN"/>
        </w:rPr>
        <w:t xml:space="preserve">Wykonawca zobowiązany jest do przedstawienia na każde żądanie Zamawiającego dokumentów potwierdzających dopuszczenie do pracy / ruchu danego sprzętu. </w:t>
      </w:r>
    </w:p>
    <w:p w14:paraId="0A776E6D" w14:textId="37DAC6F7" w:rsidR="004E692F" w:rsidRDefault="004E692F" w:rsidP="009E17CB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SimSun" w:hAnsi="Arial" w:cs="Arial"/>
          <w:kern w:val="1"/>
          <w:lang w:eastAsia="hi-IN" w:bidi="hi-IN"/>
        </w:rPr>
        <w:t xml:space="preserve">Przed przystąpieniem do realizacji prac na danym odcinku drogi Wykonawca zobowiązany jest do uzyskania zgody Zamawiającego na zastosowanie określonych materiałów budowlanych przedstawiając Zamawiającemu zatwierdzenie materiałowe (załącznik nr 6 do dokumentacji projektowej) wraz z dokumentami potwierdzającymi dopuszczenie materiałów do obrotu. </w:t>
      </w:r>
    </w:p>
    <w:p w14:paraId="5F0FBAA2" w14:textId="4F129470" w:rsidR="004E692F" w:rsidRDefault="004E692F" w:rsidP="009E17CB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SimSun" w:hAnsi="Arial" w:cs="Arial"/>
          <w:kern w:val="1"/>
          <w:lang w:eastAsia="hi-IN" w:bidi="hi-IN"/>
        </w:rPr>
        <w:t>Wykonawca nie może przystąpić do realizacji prac przed uzyskaniem zgody, o której mowa w pkt. §4 ust. 10.</w:t>
      </w:r>
    </w:p>
    <w:p w14:paraId="5C832F36" w14:textId="6545DB07" w:rsidR="004E692F" w:rsidRPr="009E17CB" w:rsidRDefault="00E15A0D" w:rsidP="009E17CB">
      <w:pPr>
        <w:pStyle w:val="Akapitzlist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SimSun" w:hAnsi="Arial" w:cs="Arial"/>
          <w:kern w:val="1"/>
          <w:lang w:eastAsia="hi-IN" w:bidi="hi-IN"/>
        </w:rPr>
        <w:lastRenderedPageBreak/>
        <w:t>Wykonawca zobowiązany jest każdorazowo pisemnie lub za pośrednictwem poczty elektronicznej zgłaszać przedstawicielowi Zamawiającemu wystąpienie niekorzystnych warunków atmosferycznych uniemożliwiających prowadzenie prac. Do zgłoszenia należy dołączyć dokumentację fotograficzną</w:t>
      </w:r>
      <w:r w:rsidR="00775E82">
        <w:rPr>
          <w:rFonts w:ascii="Arial" w:eastAsia="SimSun" w:hAnsi="Arial" w:cs="Arial"/>
          <w:kern w:val="1"/>
          <w:lang w:eastAsia="hi-IN" w:bidi="hi-IN"/>
        </w:rPr>
        <w:t xml:space="preserve"> i </w:t>
      </w:r>
      <w:proofErr w:type="spellStart"/>
      <w:r w:rsidR="00775E82">
        <w:rPr>
          <w:rFonts w:ascii="Arial" w:eastAsia="SimSun" w:hAnsi="Arial" w:cs="Arial"/>
          <w:kern w:val="1"/>
          <w:lang w:eastAsia="hi-IN" w:bidi="hi-IN"/>
        </w:rPr>
        <w:t>klimatogram</w:t>
      </w:r>
      <w:proofErr w:type="spellEnd"/>
      <w:r w:rsidR="00775E82">
        <w:rPr>
          <w:rFonts w:ascii="Arial" w:eastAsia="SimSun" w:hAnsi="Arial" w:cs="Arial"/>
          <w:kern w:val="1"/>
          <w:lang w:eastAsia="hi-IN" w:bidi="hi-IN"/>
        </w:rPr>
        <w:t xml:space="preserve"> obrazujący sumę opadów w danym dniu. </w:t>
      </w:r>
    </w:p>
    <w:p w14:paraId="008E0052" w14:textId="77777777" w:rsidR="009E17CB" w:rsidRDefault="009E17CB" w:rsidP="009E17CB">
      <w:pPr>
        <w:suppressAutoHyphens/>
        <w:spacing w:line="276" w:lineRule="auto"/>
        <w:ind w:left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74560C6A" w14:textId="43F09B98" w:rsidR="007766AC" w:rsidRPr="005539E8" w:rsidRDefault="007766AC" w:rsidP="009E17CB">
      <w:pPr>
        <w:suppressAutoHyphens/>
        <w:spacing w:line="276" w:lineRule="auto"/>
        <w:ind w:left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§ 5</w:t>
      </w:r>
    </w:p>
    <w:p w14:paraId="242746A8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Wynagrodzenie Wykonawcy </w:t>
      </w:r>
    </w:p>
    <w:p w14:paraId="11CE5029" w14:textId="77777777" w:rsidR="001C2BC9" w:rsidRPr="005539E8" w:rsidRDefault="001C2BC9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32E5E00E" w14:textId="0A2D609B" w:rsidR="007766AC" w:rsidRPr="005539E8" w:rsidRDefault="007766AC" w:rsidP="009E17CB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suppressAutoHyphens/>
        <w:spacing w:line="276" w:lineRule="auto"/>
        <w:ind w:left="284" w:right="51" w:hanging="284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Strony ustalają wynagrodzenie Wykonawcy za wykona</w:t>
      </w:r>
      <w:r w:rsidR="001045C6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nie przedmiotu Umowy, </w:t>
      </w:r>
      <w:r w:rsidR="002723FA">
        <w:rPr>
          <w:rFonts w:ascii="Arial" w:hAnsi="Arial" w:cs="Arial"/>
          <w:kern w:val="1"/>
          <w:sz w:val="22"/>
          <w:szCs w:val="22"/>
          <w:lang w:eastAsia="hi-IN" w:bidi="hi-IN"/>
        </w:rPr>
        <w:t>zgodnie ze złożoną ofertą</w:t>
      </w:r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, na kwotę w wysokości netto……………</w:t>
      </w:r>
      <w:proofErr w:type="gramStart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.…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zł </w:t>
      </w:r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(s</w:t>
      </w:r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łownie: ……………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złotych) plus </w:t>
      </w:r>
      <w:proofErr w:type="gramStart"/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podatek  </w:t>
      </w:r>
      <w:r w:rsidR="0072580B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…</w:t>
      </w:r>
      <w:proofErr w:type="gramEnd"/>
      <w:r w:rsidR="0072580B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….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% VAT w wysokości ………</w:t>
      </w:r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…………… zł (</w:t>
      </w:r>
      <w:proofErr w:type="gramStart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słownie:…</w:t>
      </w:r>
      <w:proofErr w:type="gramEnd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………………</w:t>
      </w:r>
      <w:proofErr w:type="gramStart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.…</w:t>
      </w:r>
      <w:proofErr w:type="gramStart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…….</w:t>
      </w:r>
      <w:proofErr w:type="gramEnd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.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złoty</w:t>
      </w:r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ch co daje wartość brutto……………</w:t>
      </w:r>
      <w:proofErr w:type="gramStart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…(</w:t>
      </w:r>
      <w:proofErr w:type="gramEnd"/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słownie………………………………………………złotych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)</w:t>
      </w:r>
      <w:r w:rsidR="00BA6847">
        <w:rPr>
          <w:rFonts w:ascii="Arial" w:hAnsi="Arial" w:cs="Arial"/>
          <w:kern w:val="1"/>
          <w:sz w:val="22"/>
          <w:szCs w:val="22"/>
          <w:lang w:eastAsia="hi-IN" w:bidi="hi-IN"/>
        </w:rPr>
        <w:t>.</w:t>
      </w:r>
    </w:p>
    <w:p w14:paraId="56C6E4D0" w14:textId="26AB5AE4" w:rsidR="006E21F9" w:rsidRDefault="00AA6913" w:rsidP="009E17CB">
      <w:pPr>
        <w:widowControl w:val="0"/>
        <w:tabs>
          <w:tab w:val="left" w:pos="0"/>
          <w:tab w:val="left" w:pos="284"/>
        </w:tabs>
        <w:suppressAutoHyphens/>
        <w:spacing w:line="276" w:lineRule="auto"/>
        <w:ind w:left="360"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Strony ustalają wynagrodzenie jednostkowe Wykonawcy za poszczególne technologie wykonywania prac:</w:t>
      </w:r>
    </w:p>
    <w:p w14:paraId="16CAABA8" w14:textId="77777777" w:rsidR="006E21F9" w:rsidRDefault="006E21F9" w:rsidP="009E17CB">
      <w:pPr>
        <w:widowControl w:val="0"/>
        <w:tabs>
          <w:tab w:val="left" w:pos="0"/>
          <w:tab w:val="left" w:pos="284"/>
        </w:tabs>
        <w:suppressAutoHyphens/>
        <w:spacing w:line="276" w:lineRule="auto"/>
        <w:ind w:left="360"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</w:p>
    <w:tbl>
      <w:tblPr>
        <w:tblW w:w="10137" w:type="dxa"/>
        <w:tblInd w:w="-8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3583"/>
        <w:gridCol w:w="1057"/>
        <w:gridCol w:w="1247"/>
        <w:gridCol w:w="1322"/>
        <w:gridCol w:w="1134"/>
        <w:gridCol w:w="1134"/>
      </w:tblGrid>
      <w:tr w:rsidR="00845093" w:rsidRPr="00845093" w14:paraId="73662126" w14:textId="77777777" w:rsidTr="00361823">
        <w:trPr>
          <w:trHeight w:val="91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E5357D4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5D2FBC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technologii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7FD49B0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00D1A9" w14:textId="7AAA3559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 j</w:t>
            </w: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ednostek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780960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0C7E91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606096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brutto </w:t>
            </w: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[zł]</w:t>
            </w:r>
          </w:p>
        </w:tc>
      </w:tr>
      <w:tr w:rsidR="00845093" w:rsidRPr="00845093" w14:paraId="534A19F2" w14:textId="77777777" w:rsidTr="00361823">
        <w:trPr>
          <w:trHeight w:val="12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293A9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80C0" w14:textId="77777777" w:rsidR="00845093" w:rsidRPr="00845093" w:rsidRDefault="00845093" w:rsidP="009E17CB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D33518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8B069" w14:textId="439BA91A" w:rsidR="00845093" w:rsidRPr="00845093" w:rsidRDefault="009E17CB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1 280</w:t>
            </w:r>
            <w:r w:rsidR="00845093"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48C0E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DBBBE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184CE1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845093" w:rsidRPr="00845093" w14:paraId="3B871F79" w14:textId="77777777" w:rsidTr="00361823">
        <w:trPr>
          <w:trHeight w:val="9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23A52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43ABA" w14:textId="77777777" w:rsidR="00845093" w:rsidRPr="00845093" w:rsidRDefault="00845093" w:rsidP="009E17CB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Naprawa uszkodzonego przepustu: </w:t>
            </w: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wymiana uszkodzonych rur o średnicy Ø600mm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1DAA5F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DA5DA" w14:textId="02BDAAA1" w:rsidR="00845093" w:rsidRPr="00845093" w:rsidRDefault="009E17CB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845093"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05D88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1133B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0B9CB2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845093" w:rsidRPr="00845093" w14:paraId="725B75E8" w14:textId="77777777" w:rsidTr="00361823">
        <w:trPr>
          <w:trHeight w:val="12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F3162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60EF" w14:textId="46DB9369" w:rsidR="00845093" w:rsidRPr="00845093" w:rsidRDefault="00845093" w:rsidP="009E17CB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(wyrw, zaniżeń, kolein) w nawierzchni dróg leśnych kruszywem naturalnym łamanym granitowym o uziarnieniu ciągłym fr. 0-63</w:t>
            </w:r>
            <w:r w:rsidR="003618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wraz z profilowaniem nawierzchni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E16C9F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0C14A" w14:textId="27B098A2" w:rsidR="00845093" w:rsidRPr="00845093" w:rsidRDefault="009E17CB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3 240,</w:t>
            </w:r>
            <w:r w:rsidR="00845093"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41033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E1F9D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8F8E85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845093" w:rsidRPr="00845093" w14:paraId="2AF809A6" w14:textId="77777777" w:rsidTr="00361823">
        <w:trPr>
          <w:trHeight w:val="15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C72D35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1E21B2" w14:textId="02DEE0A3" w:rsidR="00845093" w:rsidRPr="00845093" w:rsidRDefault="00845093" w:rsidP="009E17CB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(wyrw, zaniżeń, kolein) w nawierzchni dróg leśnych kruszywem naturalnym łamanym granitowym o uziarnieniu ciągłym fr. 31,5-63</w:t>
            </w:r>
            <w:r w:rsidR="003618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wraz z profilowaniem nawierzchni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8288" w14:textId="77777777" w:rsidR="00845093" w:rsidRPr="00845093" w:rsidRDefault="00845093" w:rsidP="009E17C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3F5F37" w14:textId="32CE99C0" w:rsidR="00845093" w:rsidRPr="00845093" w:rsidRDefault="009E17CB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  <w:r w:rsidR="00845093"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34A995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5A827C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4CA238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845093" w:rsidRPr="00845093" w14:paraId="6B6A7D34" w14:textId="77777777" w:rsidTr="00361823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6EDD7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EFDFD" w14:textId="77777777" w:rsidR="00845093" w:rsidRPr="00845093" w:rsidRDefault="00845093" w:rsidP="009E17C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2A52F" w14:textId="77777777" w:rsidR="00845093" w:rsidRPr="00845093" w:rsidRDefault="00845093" w:rsidP="009E17C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7C07D" w14:textId="77777777" w:rsidR="00845093" w:rsidRPr="00845093" w:rsidRDefault="00845093" w:rsidP="009E17C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028AA" w14:textId="77777777" w:rsidR="00845093" w:rsidRPr="00845093" w:rsidRDefault="00845093" w:rsidP="009E17CB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4F6DF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5F9F2E" w14:textId="77777777" w:rsidR="00845093" w:rsidRPr="00845093" w:rsidRDefault="00845093" w:rsidP="009E17CB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509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</w:tbl>
    <w:p w14:paraId="60F3C79D" w14:textId="713C96B7" w:rsidR="006E21F9" w:rsidRPr="005539E8" w:rsidRDefault="006E21F9" w:rsidP="009E17CB">
      <w:pPr>
        <w:widowControl w:val="0"/>
        <w:tabs>
          <w:tab w:val="left" w:pos="0"/>
          <w:tab w:val="left" w:pos="284"/>
        </w:tabs>
        <w:suppressAutoHyphens/>
        <w:spacing w:line="276" w:lineRule="auto"/>
        <w:ind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</w:p>
    <w:p w14:paraId="1CECD313" w14:textId="77777777" w:rsidR="007766AC" w:rsidRPr="005539E8" w:rsidRDefault="007766AC" w:rsidP="009E17CB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Wynagrodzenie należne Wykonawcy zostanie ustalone z zastosowaniem stawki VAT obowiązującej w chwili powstania obowiązku podatkowego. Zmiana wynagrodzenia Wykonawcy w tym zakresie nie stanowi zmiany Umowy. </w:t>
      </w:r>
    </w:p>
    <w:p w14:paraId="446A3507" w14:textId="58D351CE" w:rsidR="007766AC" w:rsidRDefault="007766AC" w:rsidP="009E17CB">
      <w:pPr>
        <w:numPr>
          <w:ilvl w:val="0"/>
          <w:numId w:val="6"/>
        </w:numPr>
        <w:suppressAutoHyphens/>
        <w:spacing w:line="276" w:lineRule="auto"/>
        <w:jc w:val="both"/>
        <w:rPr>
          <w:rFonts w:ascii="Arial" w:hAnsi="Arial" w:cs="Arial"/>
          <w:color w:val="FF0000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Wykonawca upoważnia Zamawiającego do potrącenia z wynagrodzenia wszelkich należności przysługujących Zamawiającemu</w:t>
      </w:r>
      <w:r w:rsidR="003C7650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(</w:t>
      </w:r>
      <w:r w:rsidR="00DC09AC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w tym kar umownych)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od Wykonawcy na podstawie niniejszej Umowy</w:t>
      </w:r>
      <w:r w:rsidRPr="005539E8">
        <w:rPr>
          <w:rFonts w:ascii="Arial" w:hAnsi="Arial" w:cs="Arial"/>
          <w:color w:val="FF0000"/>
          <w:kern w:val="1"/>
          <w:sz w:val="22"/>
          <w:szCs w:val="22"/>
          <w:lang w:eastAsia="hi-IN" w:bidi="hi-IN"/>
        </w:rPr>
        <w:t>.</w:t>
      </w:r>
    </w:p>
    <w:p w14:paraId="3DF622C1" w14:textId="180E6DFA" w:rsidR="00075CEF" w:rsidRPr="00075CEF" w:rsidRDefault="00075CEF" w:rsidP="009E17CB">
      <w:pPr>
        <w:numPr>
          <w:ilvl w:val="0"/>
          <w:numId w:val="6"/>
        </w:numPr>
        <w:suppressAutoHyphens/>
        <w:spacing w:line="276" w:lineRule="auto"/>
        <w:jc w:val="both"/>
        <w:rPr>
          <w:rFonts w:ascii="Arial" w:hAnsi="Arial" w:cs="Arial"/>
          <w:b/>
          <w:bCs/>
          <w:kern w:val="1"/>
          <w:sz w:val="22"/>
          <w:szCs w:val="22"/>
          <w:lang w:eastAsia="hi-IN" w:bidi="hi-IN"/>
        </w:rPr>
      </w:pPr>
      <w:r w:rsidRPr="00075CEF">
        <w:rPr>
          <w:rFonts w:ascii="Arial" w:hAnsi="Arial" w:cs="Arial"/>
          <w:b/>
          <w:bCs/>
          <w:kern w:val="1"/>
          <w:sz w:val="22"/>
          <w:szCs w:val="22"/>
          <w:lang w:eastAsia="hi-IN" w:bidi="hi-IN"/>
        </w:rPr>
        <w:t>Zamawiający przewiduje możliwość płatności częściowych.</w:t>
      </w:r>
    </w:p>
    <w:p w14:paraId="7C9DD4AD" w14:textId="02E794DF" w:rsidR="00075CEF" w:rsidRPr="00075CEF" w:rsidRDefault="00075CEF" w:rsidP="009E17CB">
      <w:pPr>
        <w:pStyle w:val="Akapitzlist"/>
        <w:tabs>
          <w:tab w:val="left" w:pos="900"/>
        </w:tabs>
        <w:spacing w:after="0" w:line="276" w:lineRule="auto"/>
        <w:ind w:left="360"/>
        <w:contextualSpacing w:val="0"/>
        <w:jc w:val="both"/>
        <w:rPr>
          <w:rFonts w:ascii="Arial" w:hAnsi="Arial" w:cs="Arial"/>
        </w:rPr>
      </w:pPr>
      <w:r w:rsidRPr="00F33C73">
        <w:rPr>
          <w:rFonts w:ascii="Arial" w:hAnsi="Arial" w:cs="Arial"/>
        </w:rPr>
        <w:lastRenderedPageBreak/>
        <w:t xml:space="preserve">Wynagrodzenie za wykonanie przedmiotu zamówienia będzie dokonywane na podstawie faktur częściowych wystawianych kolejno za wykonanie zleconego odcinka drogi leśnej </w:t>
      </w:r>
      <w:r w:rsidRPr="00F33C73">
        <w:rPr>
          <w:rFonts w:ascii="Arial" w:hAnsi="Arial" w:cs="Arial"/>
        </w:rPr>
        <w:br/>
        <w:t>z zakresem określonym w protokole przekazania obiektu</w:t>
      </w:r>
      <w:r w:rsidR="009E17CB">
        <w:rPr>
          <w:rFonts w:ascii="Arial" w:hAnsi="Arial" w:cs="Arial"/>
        </w:rPr>
        <w:t xml:space="preserve"> – zlecenia prac</w:t>
      </w:r>
      <w:r w:rsidRPr="00F33C73">
        <w:rPr>
          <w:rFonts w:ascii="Arial" w:hAnsi="Arial" w:cs="Arial"/>
        </w:rPr>
        <w:t xml:space="preserve"> na podstawie protokołu odbioru robót </w:t>
      </w:r>
      <w:r w:rsidR="009E17CB">
        <w:rPr>
          <w:rFonts w:ascii="Arial" w:hAnsi="Arial" w:cs="Arial"/>
        </w:rPr>
        <w:t xml:space="preserve">utrzymaniowych </w:t>
      </w:r>
      <w:r w:rsidRPr="00F33C73">
        <w:rPr>
          <w:rFonts w:ascii="Arial" w:hAnsi="Arial" w:cs="Arial"/>
        </w:rPr>
        <w:t>zatwierdzonego przez Zamawiającego.</w:t>
      </w:r>
    </w:p>
    <w:p w14:paraId="39811F11" w14:textId="6A0B2C0A" w:rsidR="007766AC" w:rsidRPr="005539E8" w:rsidRDefault="007766AC" w:rsidP="009E17CB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Podstawą do wystawienia faktury</w:t>
      </w:r>
      <w:r w:rsidR="006D2950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będzie</w:t>
      </w:r>
      <w:r w:rsidR="00F42F6B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</w:t>
      </w:r>
      <w:r w:rsidR="006D2950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protokół odbioru</w:t>
      </w:r>
      <w:r w:rsidR="009A6C9B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robót utrzymaniowych</w:t>
      </w:r>
      <w:r w:rsidR="00451803">
        <w:rPr>
          <w:rFonts w:ascii="Arial" w:hAnsi="Arial" w:cs="Arial"/>
          <w:kern w:val="1"/>
          <w:sz w:val="22"/>
          <w:szCs w:val="22"/>
          <w:lang w:eastAsia="hi-IN" w:bidi="hi-IN"/>
        </w:rPr>
        <w:t>.</w:t>
      </w:r>
    </w:p>
    <w:p w14:paraId="29919AA1" w14:textId="26B5924D" w:rsidR="007766AC" w:rsidRPr="005539E8" w:rsidRDefault="007766AC" w:rsidP="009E17CB">
      <w:pPr>
        <w:numPr>
          <w:ilvl w:val="0"/>
          <w:numId w:val="6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Zapłata za fakturę uważaną przez Zamawiającego za kompletną</w:t>
      </w:r>
      <w:r w:rsidR="00CB1E4F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AE6A9A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="00CB1E4F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z zastosowaniem zapisó</w:t>
      </w:r>
      <w:r w:rsidR="00DD6800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 ust. 6-8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, nastąpi w terminie</w:t>
      </w:r>
      <w:r w:rsidR="00AD3115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AD3115" w:rsidRPr="001045C6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do</w:t>
      </w:r>
      <w:r w:rsidRPr="001045C6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DC09AC" w:rsidRPr="001045C6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14</w:t>
      </w:r>
      <w:r w:rsidRPr="001045C6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dni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od dnia jej otrzymania przez Zamawiającego</w:t>
      </w:r>
      <w:r w:rsidR="00845093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845093" w:rsidRPr="009E17CB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(dostarczenia do siedziby Nadleśnictwa Brzeg, lub </w:t>
      </w:r>
      <w:r w:rsidR="00A23B36" w:rsidRPr="009E17CB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przesłanie drogą elektroniczną na adres: </w:t>
      </w:r>
      <w:hyperlink r:id="rId8" w:history="1">
        <w:r w:rsidR="00A23B36" w:rsidRPr="009E17CB">
          <w:rPr>
            <w:rStyle w:val="Hipercze"/>
            <w:rFonts w:ascii="Arial" w:eastAsia="SimSun" w:hAnsi="Arial" w:cs="Arial"/>
            <w:color w:val="auto"/>
            <w:kern w:val="1"/>
            <w:sz w:val="22"/>
            <w:szCs w:val="22"/>
            <w:u w:val="none"/>
            <w:lang w:eastAsia="hi-IN" w:bidi="hi-IN"/>
          </w:rPr>
          <w:t>faktury.brzeg@katowice.lasy.gov.pl</w:t>
        </w:r>
      </w:hyperlink>
      <w:r w:rsidR="009E17CB" w:rsidRPr="009E17CB">
        <w:rPr>
          <w:rStyle w:val="Hipercze"/>
          <w:rFonts w:ascii="Arial" w:eastAsia="SimSun" w:hAnsi="Arial" w:cs="Arial"/>
          <w:color w:val="auto"/>
          <w:kern w:val="1"/>
          <w:sz w:val="22"/>
          <w:szCs w:val="22"/>
          <w:u w:val="none"/>
          <w:lang w:eastAsia="hi-IN" w:bidi="hi-IN"/>
        </w:rPr>
        <w:t xml:space="preserve">, lub przekazanie za pośrednictwem </w:t>
      </w:r>
      <w:proofErr w:type="spellStart"/>
      <w:r w:rsidR="009E17CB" w:rsidRPr="009E17CB">
        <w:rPr>
          <w:rStyle w:val="Hipercze"/>
          <w:rFonts w:ascii="Arial" w:eastAsia="SimSun" w:hAnsi="Arial" w:cs="Arial"/>
          <w:color w:val="auto"/>
          <w:kern w:val="1"/>
          <w:sz w:val="22"/>
          <w:szCs w:val="22"/>
          <w:u w:val="none"/>
          <w:lang w:eastAsia="hi-IN" w:bidi="hi-IN"/>
        </w:rPr>
        <w:t>KSef</w:t>
      </w:r>
      <w:proofErr w:type="spellEnd"/>
      <w:r w:rsidR="00A23B36" w:rsidRPr="009E17CB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)</w:t>
      </w:r>
      <w:r w:rsidR="00A23B36">
        <w:rPr>
          <w:rFonts w:ascii="Arial" w:eastAsia="SimSun" w:hAnsi="Arial" w:cs="Arial"/>
          <w:color w:val="FF0000"/>
          <w:kern w:val="1"/>
          <w:sz w:val="22"/>
          <w:szCs w:val="22"/>
          <w:lang w:eastAsia="hi-IN" w:bidi="hi-IN"/>
        </w:rPr>
        <w:t xml:space="preserve"> 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 formie przelewu. Za datę zapłaty uważać się będzie datę polecenia przelewu pieniędzy na rachunek Wykonawcy</w:t>
      </w:r>
      <w:r w:rsidR="00FB12B5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. </w:t>
      </w:r>
      <w:r w:rsidR="00AE6A9A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  <w:t>Numer rachunku bankowego Wykonawcy:</w:t>
      </w:r>
      <w:r w:rsidR="005E015F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AE6A9A" w:rsidRPr="005E015F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…………………………………………….</w:t>
      </w:r>
    </w:p>
    <w:p w14:paraId="51E5E8F4" w14:textId="77777777" w:rsidR="007766AC" w:rsidRPr="005539E8" w:rsidRDefault="007766AC" w:rsidP="009E17CB">
      <w:pPr>
        <w:widowControl w:val="0"/>
        <w:numPr>
          <w:ilvl w:val="0"/>
          <w:numId w:val="6"/>
        </w:numPr>
        <w:suppressAutoHyphens/>
        <w:spacing w:line="276" w:lineRule="auto"/>
        <w:ind w:right="51"/>
        <w:jc w:val="both"/>
        <w:rPr>
          <w:rFonts w:ascii="Arial" w:hAnsi="Arial" w:cs="Arial"/>
          <w:color w:val="C45911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Fakturę uważa się za kompletną po dostarczeniu następujących załączników:</w:t>
      </w:r>
    </w:p>
    <w:p w14:paraId="273060B2" w14:textId="682FC361" w:rsidR="00845093" w:rsidRDefault="00845093" w:rsidP="009E17CB">
      <w:pPr>
        <w:pStyle w:val="Akapitzlist"/>
        <w:widowControl w:val="0"/>
        <w:numPr>
          <w:ilvl w:val="0"/>
          <w:numId w:val="11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>
        <w:rPr>
          <w:rFonts w:ascii="Arial" w:hAnsi="Arial" w:cs="Arial"/>
          <w:kern w:val="1"/>
          <w:lang w:eastAsia="hi-IN" w:bidi="hi-IN"/>
        </w:rPr>
        <w:t>protokół przekazania terenu-zlecenia prac</w:t>
      </w:r>
    </w:p>
    <w:p w14:paraId="7C26CA01" w14:textId="71328001" w:rsidR="007766AC" w:rsidRPr="005539E8" w:rsidRDefault="007766AC" w:rsidP="009E17CB">
      <w:pPr>
        <w:pStyle w:val="Akapitzlist"/>
        <w:widowControl w:val="0"/>
        <w:numPr>
          <w:ilvl w:val="0"/>
          <w:numId w:val="11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 w:rsidRPr="005539E8">
        <w:rPr>
          <w:rFonts w:ascii="Arial" w:hAnsi="Arial" w:cs="Arial"/>
          <w:kern w:val="1"/>
          <w:lang w:eastAsia="hi-IN" w:bidi="hi-IN"/>
        </w:rPr>
        <w:t>protokół odbioru robót</w:t>
      </w:r>
      <w:r w:rsidR="009E17CB">
        <w:rPr>
          <w:rFonts w:ascii="Arial" w:hAnsi="Arial" w:cs="Arial"/>
          <w:kern w:val="1"/>
          <w:lang w:eastAsia="hi-IN" w:bidi="hi-IN"/>
        </w:rPr>
        <w:t xml:space="preserve"> utrzymaniowych (w przypadku technologii dotyczącej profilowania bez uzupełniania ubytków kruszywem </w:t>
      </w:r>
      <w:proofErr w:type="spellStart"/>
      <w:r w:rsidR="009E17CB">
        <w:rPr>
          <w:rFonts w:ascii="Arial" w:hAnsi="Arial" w:cs="Arial"/>
          <w:kern w:val="1"/>
          <w:lang w:eastAsia="hi-IN" w:bidi="hi-IN"/>
        </w:rPr>
        <w:t>pwraz</w:t>
      </w:r>
      <w:proofErr w:type="spellEnd"/>
      <w:r w:rsidR="009E17CB">
        <w:rPr>
          <w:rFonts w:ascii="Arial" w:hAnsi="Arial" w:cs="Arial"/>
          <w:kern w:val="1"/>
          <w:lang w:eastAsia="hi-IN" w:bidi="hi-IN"/>
        </w:rPr>
        <w:t xml:space="preserve"> z protokołem obmiaru robót),</w:t>
      </w:r>
    </w:p>
    <w:p w14:paraId="772081BE" w14:textId="49783E82" w:rsidR="00CB1E4F" w:rsidRDefault="00845093" w:rsidP="009E17CB">
      <w:pPr>
        <w:pStyle w:val="Akapitzlist"/>
        <w:widowControl w:val="0"/>
        <w:numPr>
          <w:ilvl w:val="0"/>
          <w:numId w:val="11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>
        <w:rPr>
          <w:rFonts w:ascii="Arial" w:hAnsi="Arial" w:cs="Arial"/>
          <w:kern w:val="1"/>
          <w:lang w:eastAsia="hi-IN" w:bidi="hi-IN"/>
        </w:rPr>
        <w:t>zestawienie wbudowanego materiału wraz z dokumentami WZ potwierdzonymi przez uprawnionego przedstawiciela Zamawiającego</w:t>
      </w:r>
    </w:p>
    <w:p w14:paraId="07076B48" w14:textId="57881936" w:rsidR="00C94D05" w:rsidRPr="00C94D05" w:rsidRDefault="004E692F" w:rsidP="009E17CB">
      <w:pPr>
        <w:pStyle w:val="Akapitzlist"/>
        <w:widowControl w:val="0"/>
        <w:numPr>
          <w:ilvl w:val="0"/>
          <w:numId w:val="11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>
        <w:rPr>
          <w:rFonts w:ascii="Arial" w:hAnsi="Arial" w:cs="Arial"/>
          <w:kern w:val="1"/>
          <w:lang w:eastAsia="hi-IN" w:bidi="hi-IN"/>
        </w:rPr>
        <w:t>zatwierdzenia materiałowe</w:t>
      </w:r>
    </w:p>
    <w:p w14:paraId="351E601E" w14:textId="77777777" w:rsidR="007766AC" w:rsidRPr="005539E8" w:rsidRDefault="007766AC" w:rsidP="009E17CB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W przypadku wykonywania robót przez Podwykonawcę, Wykonawca zobowiązany jest</w:t>
      </w:r>
      <w:r w:rsidR="00C64826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dostarczyć Zamawiającemu na co najmniej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7 </w:t>
      </w:r>
      <w:proofErr w:type="gramStart"/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dni  przed</w:t>
      </w:r>
      <w:proofErr w:type="gramEnd"/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terminem płatności</w:t>
      </w:r>
      <w:r w:rsidR="00C64826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faktury</w:t>
      </w:r>
      <w:r w:rsidR="002C1071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, </w:t>
      </w:r>
      <w:r w:rsidR="00F34FBD">
        <w:rPr>
          <w:rFonts w:ascii="Arial" w:hAnsi="Arial" w:cs="Arial"/>
          <w:kern w:val="1"/>
          <w:sz w:val="22"/>
          <w:szCs w:val="22"/>
          <w:lang w:eastAsia="hi-IN" w:bidi="hi-IN"/>
        </w:rPr>
        <w:br/>
      </w:r>
      <w:r w:rsidR="002C1071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o którym mowa w ust. 5</w:t>
      </w:r>
      <w:r w:rsidR="00C64826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, dokumentację potwierdzającą rozliczenie się Wykonawcy </w:t>
      </w:r>
      <w:r w:rsidR="00F34FBD">
        <w:rPr>
          <w:rFonts w:ascii="Arial" w:hAnsi="Arial" w:cs="Arial"/>
          <w:kern w:val="1"/>
          <w:sz w:val="22"/>
          <w:szCs w:val="22"/>
          <w:lang w:eastAsia="hi-IN" w:bidi="hi-IN"/>
        </w:rPr>
        <w:br/>
      </w:r>
      <w:r w:rsidR="00C64826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z podwykonawcami w skład której wchodzą: </w:t>
      </w:r>
    </w:p>
    <w:p w14:paraId="695A2FBE" w14:textId="77777777" w:rsidR="007766AC" w:rsidRPr="005539E8" w:rsidRDefault="007766AC" w:rsidP="009E17CB">
      <w:pPr>
        <w:pStyle w:val="Akapitzlist"/>
        <w:widowControl w:val="0"/>
        <w:numPr>
          <w:ilvl w:val="0"/>
          <w:numId w:val="12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 w:rsidRPr="005539E8">
        <w:rPr>
          <w:rFonts w:ascii="Arial" w:hAnsi="Arial" w:cs="Arial"/>
          <w:kern w:val="1"/>
          <w:lang w:eastAsia="hi-IN" w:bidi="hi-IN"/>
        </w:rPr>
        <w:t xml:space="preserve">dowód zapłaty zobowiązań wobec Podwykonawcy, w przypadku kopii, potwierdzony za zgodność z oryginałem przez Wykonawcę </w:t>
      </w:r>
    </w:p>
    <w:p w14:paraId="43E68BDA" w14:textId="77777777" w:rsidR="007766AC" w:rsidRPr="005539E8" w:rsidRDefault="007766AC" w:rsidP="009E17CB">
      <w:pPr>
        <w:pStyle w:val="Akapitzlist"/>
        <w:widowControl w:val="0"/>
        <w:numPr>
          <w:ilvl w:val="0"/>
          <w:numId w:val="12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 w:rsidRPr="005539E8">
        <w:rPr>
          <w:rFonts w:ascii="Arial" w:hAnsi="Arial" w:cs="Arial"/>
          <w:kern w:val="1"/>
          <w:lang w:eastAsia="hi-IN" w:bidi="hi-IN"/>
        </w:rPr>
        <w:t xml:space="preserve">oświadczenie Podwykonawcy, o treści: </w:t>
      </w:r>
    </w:p>
    <w:p w14:paraId="7E8FFF63" w14:textId="77777777" w:rsidR="007766AC" w:rsidRPr="005539E8" w:rsidRDefault="007766AC" w:rsidP="009E17CB">
      <w:pPr>
        <w:widowControl w:val="0"/>
        <w:tabs>
          <w:tab w:val="left" w:pos="0"/>
        </w:tabs>
        <w:suppressAutoHyphens/>
        <w:spacing w:line="276" w:lineRule="auto"/>
        <w:ind w:left="644" w:right="51"/>
        <w:jc w:val="both"/>
        <w:rPr>
          <w:rFonts w:ascii="Arial" w:hAnsi="Arial" w:cs="Arial"/>
          <w:i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i/>
          <w:kern w:val="1"/>
          <w:sz w:val="22"/>
          <w:szCs w:val="22"/>
          <w:lang w:eastAsia="hi-IN" w:bidi="hi-IN"/>
        </w:rPr>
        <w:t xml:space="preserve">„Wszelkie roszczenia Podwykonawcy…………………… o wynagrodzenie z umowy </w:t>
      </w:r>
      <w:r w:rsidR="00F34FBD">
        <w:rPr>
          <w:rFonts w:ascii="Arial" w:hAnsi="Arial" w:cs="Arial"/>
          <w:i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hAnsi="Arial" w:cs="Arial"/>
          <w:i/>
          <w:kern w:val="1"/>
          <w:sz w:val="22"/>
          <w:szCs w:val="22"/>
          <w:lang w:eastAsia="hi-IN" w:bidi="hi-IN"/>
        </w:rPr>
        <w:t>o roboty budowlane nr……………z dnia……………realizowane w ramach zadania …………………………………………………………………</w:t>
      </w:r>
      <w:proofErr w:type="gramStart"/>
      <w:r w:rsidRPr="005539E8">
        <w:rPr>
          <w:rFonts w:ascii="Arial" w:hAnsi="Arial" w:cs="Arial"/>
          <w:i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hAnsi="Arial" w:cs="Arial"/>
          <w:i/>
          <w:kern w:val="1"/>
          <w:sz w:val="22"/>
          <w:szCs w:val="22"/>
          <w:lang w:eastAsia="hi-IN" w:bidi="hi-IN"/>
        </w:rPr>
        <w:t xml:space="preserve">., wymagalne do dnia złożenia niniejszego oświadczenia zostały zaspokojone w całości przez Wykonawcę </w:t>
      </w:r>
      <w:r w:rsidR="00F34FBD">
        <w:rPr>
          <w:rFonts w:ascii="Arial" w:hAnsi="Arial" w:cs="Arial"/>
          <w:i/>
          <w:kern w:val="1"/>
          <w:sz w:val="22"/>
          <w:szCs w:val="22"/>
          <w:lang w:eastAsia="hi-IN" w:bidi="hi-IN"/>
        </w:rPr>
        <w:br/>
      </w:r>
      <w:proofErr w:type="spellStart"/>
      <w:r w:rsidRPr="005539E8">
        <w:rPr>
          <w:rFonts w:ascii="Arial" w:hAnsi="Arial" w:cs="Arial"/>
          <w:i/>
          <w:kern w:val="1"/>
          <w:sz w:val="22"/>
          <w:szCs w:val="22"/>
          <w:lang w:eastAsia="hi-IN" w:bidi="hi-IN"/>
        </w:rPr>
        <w:t>tj</w:t>
      </w:r>
      <w:proofErr w:type="spellEnd"/>
      <w:r w:rsidRPr="005539E8">
        <w:rPr>
          <w:rFonts w:ascii="Arial" w:hAnsi="Arial" w:cs="Arial"/>
          <w:i/>
          <w:kern w:val="1"/>
          <w:sz w:val="22"/>
          <w:szCs w:val="22"/>
          <w:lang w:eastAsia="hi-IN" w:bidi="hi-IN"/>
        </w:rPr>
        <w:t xml:space="preserve"> …………… w pełnej wysokości. Między Podwykonawcą, a Wykonawcą nie istnieje żaden spór, który skutkuje lub może skutkować powstaniem lub zmianą roszczeń Podwykonawcy wobec Wykonawcy o zapłatę wynagrodzenia za wykonane roboty budowlane, z datą nie wcześniejszą niż data wystawienia faktury przez Wykonawcę.”</w:t>
      </w:r>
    </w:p>
    <w:p w14:paraId="754566F5" w14:textId="77777777" w:rsidR="00C64826" w:rsidRPr="003C7650" w:rsidRDefault="00C64826" w:rsidP="009E17CB">
      <w:pPr>
        <w:pStyle w:val="Akapitzlist"/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276" w:lineRule="auto"/>
        <w:ind w:right="51"/>
        <w:jc w:val="both"/>
        <w:rPr>
          <w:rFonts w:ascii="Arial" w:hAnsi="Arial" w:cs="Arial"/>
          <w:kern w:val="1"/>
          <w:lang w:eastAsia="hi-IN" w:bidi="hi-IN"/>
        </w:rPr>
      </w:pPr>
      <w:r w:rsidRPr="003C7650">
        <w:rPr>
          <w:rFonts w:ascii="Arial" w:hAnsi="Arial" w:cs="Arial"/>
          <w:kern w:val="1"/>
          <w:lang w:eastAsia="hi-IN" w:bidi="hi-IN"/>
        </w:rPr>
        <w:t xml:space="preserve">W przypadku niedostarczenia przez Wykonawcę któregoś z </w:t>
      </w:r>
      <w:r w:rsidR="00DD6800" w:rsidRPr="003C7650">
        <w:rPr>
          <w:rFonts w:ascii="Arial" w:hAnsi="Arial" w:cs="Arial"/>
          <w:kern w:val="1"/>
          <w:lang w:eastAsia="hi-IN" w:bidi="hi-IN"/>
        </w:rPr>
        <w:t>dokume</w:t>
      </w:r>
      <w:r w:rsidR="002C1071" w:rsidRPr="003C7650">
        <w:rPr>
          <w:rFonts w:ascii="Arial" w:hAnsi="Arial" w:cs="Arial"/>
          <w:kern w:val="1"/>
          <w:lang w:eastAsia="hi-IN" w:bidi="hi-IN"/>
        </w:rPr>
        <w:t>ntów wymienionych w ust. 7 w terminie</w:t>
      </w:r>
      <w:r w:rsidR="00DD6800" w:rsidRPr="003C7650">
        <w:rPr>
          <w:rFonts w:ascii="Arial" w:hAnsi="Arial" w:cs="Arial"/>
          <w:kern w:val="1"/>
          <w:lang w:eastAsia="hi-IN" w:bidi="hi-IN"/>
        </w:rPr>
        <w:t xml:space="preserve"> </w:t>
      </w:r>
      <w:proofErr w:type="gramStart"/>
      <w:r w:rsidR="00DD6800" w:rsidRPr="003C7650">
        <w:rPr>
          <w:rFonts w:ascii="Arial" w:hAnsi="Arial" w:cs="Arial"/>
          <w:kern w:val="1"/>
          <w:lang w:eastAsia="hi-IN" w:bidi="hi-IN"/>
        </w:rPr>
        <w:t>określonym  w</w:t>
      </w:r>
      <w:proofErr w:type="gramEnd"/>
      <w:r w:rsidR="00DD6800" w:rsidRPr="003C7650">
        <w:rPr>
          <w:rFonts w:ascii="Arial" w:hAnsi="Arial" w:cs="Arial"/>
          <w:kern w:val="1"/>
          <w:lang w:eastAsia="hi-IN" w:bidi="hi-IN"/>
        </w:rPr>
        <w:t xml:space="preserve"> ust. 7, zapłata</w:t>
      </w:r>
      <w:r w:rsidR="002C1071" w:rsidRPr="003C7650">
        <w:rPr>
          <w:rFonts w:ascii="Arial" w:hAnsi="Arial" w:cs="Arial"/>
          <w:kern w:val="1"/>
          <w:lang w:eastAsia="hi-IN" w:bidi="hi-IN"/>
        </w:rPr>
        <w:t xml:space="preserve"> za fakturę</w:t>
      </w:r>
      <w:r w:rsidR="00DD6800" w:rsidRPr="003C7650">
        <w:rPr>
          <w:rFonts w:ascii="Arial" w:hAnsi="Arial" w:cs="Arial"/>
          <w:kern w:val="1"/>
          <w:lang w:eastAsia="hi-IN" w:bidi="hi-IN"/>
        </w:rPr>
        <w:t xml:space="preserve"> nastąpi do 7 dni od dnia dostarczenia Zamawiającemu ostatniego z</w:t>
      </w:r>
      <w:r w:rsidR="008E621A" w:rsidRPr="003C7650">
        <w:rPr>
          <w:rFonts w:ascii="Arial" w:hAnsi="Arial" w:cs="Arial"/>
          <w:kern w:val="1"/>
          <w:lang w:eastAsia="hi-IN" w:bidi="hi-IN"/>
        </w:rPr>
        <w:t xml:space="preserve"> tych dokumentów</w:t>
      </w:r>
      <w:r w:rsidR="00DD6800" w:rsidRPr="003C7650">
        <w:rPr>
          <w:rFonts w:ascii="Arial" w:hAnsi="Arial" w:cs="Arial"/>
          <w:kern w:val="1"/>
          <w:lang w:eastAsia="hi-IN" w:bidi="hi-IN"/>
        </w:rPr>
        <w:t>.</w:t>
      </w:r>
    </w:p>
    <w:p w14:paraId="028BB7B9" w14:textId="77777777" w:rsidR="007766AC" w:rsidRPr="005539E8" w:rsidRDefault="007766AC" w:rsidP="009E17CB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right="51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W przypadku niezłożenia</w:t>
      </w:r>
      <w:r w:rsidR="00FB12B5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w terminie 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dokumentów, o których mowa </w:t>
      </w:r>
      <w:r w:rsidR="00DD6800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w ust. 7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i uchylania się od obowiązku zapłaty przez Wykonawcę Podwykonawcy lub przez Podwykonawcę dalszemu Podwykonawcy, Zamawiający może dokonać bezpośredniej zapłaty wymagalnego wynagrodzenia przysługującego Podwykonawcy</w:t>
      </w:r>
      <w:r w:rsidR="00742EFB" w:rsidRPr="005539E8">
        <w:rPr>
          <w:rFonts w:ascii="Arial" w:hAnsi="Arial" w:cs="Arial"/>
          <w:kern w:val="1"/>
          <w:sz w:val="22"/>
          <w:szCs w:val="22"/>
          <w:lang w:eastAsia="hi-IN" w:bidi="hi-IN"/>
        </w:rPr>
        <w:t>,</w:t>
      </w:r>
      <w:r w:rsidRPr="005539E8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który zawarł zaakceptowaną przez Zamawiającego umowę o podwykonawstwo. W takim przypadku wynagrodzenie Wykonawcy zostanie umniejszone o zapłacone kwoty podwykonawcom. </w:t>
      </w:r>
    </w:p>
    <w:p w14:paraId="2C13A120" w14:textId="72B20459" w:rsidR="0017500C" w:rsidRPr="0017500C" w:rsidRDefault="0017500C" w:rsidP="009E17C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686916">
        <w:rPr>
          <w:rFonts w:ascii="Arial" w:hAnsi="Arial" w:cs="Arial"/>
          <w:b/>
          <w:bCs/>
        </w:rPr>
        <w:t>Rozliczenie będzie miało charakter kosztorysu powykonawczego oraz będzie stanowiło iloczyn cen jednostkowych poszczególnych technologii oraz ilość jednostek wykonanych poszczególnych technologii.</w:t>
      </w:r>
    </w:p>
    <w:p w14:paraId="4513EB48" w14:textId="45F73174" w:rsidR="007766AC" w:rsidRDefault="00145B27" w:rsidP="009E17CB">
      <w:pPr>
        <w:pStyle w:val="Akapitzlist"/>
        <w:numPr>
          <w:ilvl w:val="0"/>
          <w:numId w:val="6"/>
        </w:numPr>
        <w:tabs>
          <w:tab w:val="left" w:pos="284"/>
          <w:tab w:val="left" w:pos="720"/>
        </w:tabs>
        <w:suppressAutoHyphens/>
        <w:spacing w:after="0" w:line="276" w:lineRule="auto"/>
        <w:jc w:val="both"/>
        <w:rPr>
          <w:rFonts w:ascii="Arial" w:eastAsia="SimSun" w:hAnsi="Arial" w:cs="Arial"/>
          <w:bCs/>
          <w:kern w:val="1"/>
          <w:lang w:eastAsia="hi-IN" w:bidi="hi-IN"/>
        </w:rPr>
      </w:pPr>
      <w:r w:rsidRPr="00AE65A9">
        <w:rPr>
          <w:rFonts w:ascii="Arial" w:eastAsia="SimSun" w:hAnsi="Arial" w:cs="Arial"/>
          <w:bCs/>
          <w:kern w:val="1"/>
          <w:lang w:eastAsia="hi-IN" w:bidi="hi-IN"/>
        </w:rPr>
        <w:t>Ze względu na kosztorysowy charakter rozliczenia niniejszego zadania ostateczna wartość umowy zostanie wyliczona na podstawie faktycznie zreali</w:t>
      </w:r>
      <w:r w:rsidR="00F93885" w:rsidRPr="00AE65A9">
        <w:rPr>
          <w:rFonts w:ascii="Arial" w:eastAsia="SimSun" w:hAnsi="Arial" w:cs="Arial"/>
          <w:bCs/>
          <w:kern w:val="1"/>
          <w:lang w:eastAsia="hi-IN" w:bidi="hi-IN"/>
        </w:rPr>
        <w:t xml:space="preserve">zowanych jednostek technologii jednak nie więcej niż wartość </w:t>
      </w:r>
      <w:r w:rsidR="00E046CD">
        <w:rPr>
          <w:rFonts w:ascii="Arial" w:eastAsia="SimSun" w:hAnsi="Arial" w:cs="Arial"/>
          <w:bCs/>
          <w:kern w:val="1"/>
          <w:lang w:eastAsia="hi-IN" w:bidi="hi-IN"/>
        </w:rPr>
        <w:t xml:space="preserve">zaproponowana </w:t>
      </w:r>
      <w:r w:rsidR="00B25355">
        <w:rPr>
          <w:rFonts w:ascii="Arial" w:eastAsia="SimSun" w:hAnsi="Arial" w:cs="Arial"/>
          <w:bCs/>
          <w:kern w:val="1"/>
          <w:lang w:eastAsia="hi-IN" w:bidi="hi-IN"/>
        </w:rPr>
        <w:t>w złożonej ofercie</w:t>
      </w:r>
      <w:r w:rsidR="00F93885" w:rsidRPr="00AE65A9">
        <w:rPr>
          <w:rFonts w:ascii="Arial" w:eastAsia="SimSun" w:hAnsi="Arial" w:cs="Arial"/>
          <w:bCs/>
          <w:kern w:val="1"/>
          <w:lang w:eastAsia="hi-IN" w:bidi="hi-IN"/>
        </w:rPr>
        <w:t>.</w:t>
      </w:r>
    </w:p>
    <w:p w14:paraId="7EA12560" w14:textId="582C24BE" w:rsidR="00CA0CEE" w:rsidRPr="00AE65A9" w:rsidRDefault="00CA0CEE" w:rsidP="009E17CB">
      <w:pPr>
        <w:pStyle w:val="Akapitzlist"/>
        <w:numPr>
          <w:ilvl w:val="0"/>
          <w:numId w:val="6"/>
        </w:numPr>
        <w:tabs>
          <w:tab w:val="left" w:pos="284"/>
          <w:tab w:val="left" w:pos="720"/>
        </w:tabs>
        <w:suppressAutoHyphens/>
        <w:spacing w:after="0" w:line="276" w:lineRule="auto"/>
        <w:jc w:val="both"/>
        <w:rPr>
          <w:rFonts w:ascii="Arial" w:eastAsia="SimSun" w:hAnsi="Arial" w:cs="Arial"/>
          <w:bCs/>
          <w:kern w:val="1"/>
          <w:lang w:eastAsia="hi-IN" w:bidi="hi-IN"/>
        </w:rPr>
      </w:pPr>
      <w:r w:rsidRPr="00CA0CEE">
        <w:rPr>
          <w:rFonts w:ascii="Arial" w:eastAsia="SimSun" w:hAnsi="Arial" w:cs="Arial"/>
          <w:bCs/>
          <w:kern w:val="1"/>
          <w:lang w:eastAsia="hi-IN" w:bidi="hi-IN"/>
        </w:rPr>
        <w:lastRenderedPageBreak/>
        <w:t xml:space="preserve">Zamawiający zastrzega sobie możliwość zmiany zakresu zadań zleconych do wykonania w ramach poszczególnych technologii robót), w zależności od bieżących potrzeb </w:t>
      </w:r>
      <w:proofErr w:type="spellStart"/>
      <w:r w:rsidRPr="00CA0CEE">
        <w:rPr>
          <w:rFonts w:ascii="Arial" w:eastAsia="SimSun" w:hAnsi="Arial" w:cs="Arial"/>
          <w:bCs/>
          <w:kern w:val="1"/>
          <w:lang w:eastAsia="hi-IN" w:bidi="hi-IN"/>
        </w:rPr>
        <w:t>konserwacyjno</w:t>
      </w:r>
      <w:proofErr w:type="spellEnd"/>
      <w:r w:rsidRPr="00CA0CEE">
        <w:rPr>
          <w:rFonts w:ascii="Arial" w:eastAsia="SimSun" w:hAnsi="Arial" w:cs="Arial"/>
          <w:bCs/>
          <w:kern w:val="1"/>
          <w:lang w:eastAsia="hi-IN" w:bidi="hi-IN"/>
        </w:rPr>
        <w:t xml:space="preserve"> – utrzymaniowych i konieczności ich przeprowadzenia, nie mającą jednak wpływu na ostateczną wartość wynagrodzenia</w:t>
      </w:r>
      <w:r>
        <w:rPr>
          <w:rFonts w:ascii="Arial" w:eastAsia="SimSun" w:hAnsi="Arial" w:cs="Arial"/>
          <w:bCs/>
          <w:kern w:val="1"/>
          <w:lang w:eastAsia="hi-IN" w:bidi="hi-IN"/>
        </w:rPr>
        <w:t>.</w:t>
      </w:r>
    </w:p>
    <w:p w14:paraId="2835F00B" w14:textId="08A6332A" w:rsidR="006E7B5F" w:rsidRPr="005539E8" w:rsidRDefault="006E7B5F" w:rsidP="009E17CB">
      <w:pPr>
        <w:pStyle w:val="Akapitzlist"/>
        <w:numPr>
          <w:ilvl w:val="0"/>
          <w:numId w:val="6"/>
        </w:numPr>
        <w:tabs>
          <w:tab w:val="left" w:pos="426"/>
        </w:tabs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5539E8">
        <w:rPr>
          <w:rFonts w:ascii="Arial" w:hAnsi="Arial" w:cs="Arial"/>
          <w:iCs/>
        </w:rPr>
        <w:t xml:space="preserve">Wykonawca przy realizacji Umowy zobowiązuje posługiwać się rachunkiem rozliczeniowym o którym mowa w art. 49 ust. 1 pkt 1 ustawy </w:t>
      </w:r>
      <w:r w:rsidR="003C7650">
        <w:rPr>
          <w:rFonts w:ascii="Arial" w:hAnsi="Arial" w:cs="Arial"/>
          <w:iCs/>
        </w:rPr>
        <w:t>z dnia 29 sierpnia 1997 </w:t>
      </w:r>
      <w:r w:rsidRPr="005539E8">
        <w:rPr>
          <w:rFonts w:ascii="Arial" w:hAnsi="Arial" w:cs="Arial"/>
          <w:iCs/>
        </w:rPr>
        <w:t xml:space="preserve">r.  Prawo Bankowe </w:t>
      </w:r>
      <w:r w:rsidR="0050446E" w:rsidRPr="0050446E">
        <w:rPr>
          <w:rFonts w:ascii="Arial" w:hAnsi="Arial" w:cs="Arial"/>
          <w:iCs/>
        </w:rPr>
        <w:t>(</w:t>
      </w:r>
      <w:proofErr w:type="spellStart"/>
      <w:r w:rsidR="00741CF3" w:rsidRPr="00741CF3">
        <w:rPr>
          <w:rFonts w:ascii="Arial" w:hAnsi="Arial" w:cs="Arial"/>
          <w:iCs/>
        </w:rPr>
        <w:t>t.j</w:t>
      </w:r>
      <w:proofErr w:type="spellEnd"/>
      <w:r w:rsidR="00741CF3" w:rsidRPr="00741CF3">
        <w:rPr>
          <w:rFonts w:ascii="Arial" w:hAnsi="Arial" w:cs="Arial"/>
          <w:iCs/>
        </w:rPr>
        <w:t>. Dz.U. z 2026 r. poz. 38</w:t>
      </w:r>
      <w:r w:rsidR="0050446E" w:rsidRPr="0050446E">
        <w:rPr>
          <w:rFonts w:ascii="Arial" w:hAnsi="Arial" w:cs="Arial"/>
          <w:iCs/>
        </w:rPr>
        <w:t>)</w:t>
      </w:r>
      <w:r w:rsidR="0050446E">
        <w:rPr>
          <w:rFonts w:ascii="Arial" w:hAnsi="Arial" w:cs="Arial"/>
          <w:iCs/>
        </w:rPr>
        <w:t xml:space="preserve"> </w:t>
      </w:r>
      <w:r w:rsidRPr="005539E8">
        <w:rPr>
          <w:rFonts w:ascii="Arial" w:hAnsi="Arial" w:cs="Arial"/>
          <w:iCs/>
        </w:rPr>
        <w:t>zawartym w wykazie podmiotów, o którym mowa w art. 96b ust. 1 ustawy z dnia 11 marca 2004 r. o podatku od towarów i usług (</w:t>
      </w:r>
      <w:proofErr w:type="spellStart"/>
      <w:r w:rsidR="00741CF3" w:rsidRPr="00741CF3">
        <w:rPr>
          <w:rFonts w:ascii="Arial" w:hAnsi="Arial" w:cs="Arial"/>
          <w:iCs/>
        </w:rPr>
        <w:t>t.j</w:t>
      </w:r>
      <w:proofErr w:type="spellEnd"/>
      <w:r w:rsidR="00741CF3" w:rsidRPr="00741CF3">
        <w:rPr>
          <w:rFonts w:ascii="Arial" w:hAnsi="Arial" w:cs="Arial"/>
          <w:iCs/>
        </w:rPr>
        <w:t>. Dz.U. z 2025 r. poz. 775</w:t>
      </w:r>
      <w:r w:rsidR="00741CF3">
        <w:rPr>
          <w:rFonts w:ascii="Arial" w:hAnsi="Arial" w:cs="Arial"/>
          <w:iCs/>
        </w:rPr>
        <w:t xml:space="preserve">) </w:t>
      </w:r>
      <w:r w:rsidRPr="005539E8">
        <w:rPr>
          <w:rFonts w:ascii="Arial" w:hAnsi="Arial" w:cs="Arial"/>
          <w:iCs/>
        </w:rPr>
        <w:t>Wykonawca przyjmuje do wiadomości, iż Zamawiający przy zapłacie Wynagrodzenia będzie stosował mechanizm podzielonej płatności, o którym mowa w art. 108a ust. 1 ustawy z dni</w:t>
      </w:r>
      <w:r w:rsidR="00563250">
        <w:rPr>
          <w:rFonts w:ascii="Arial" w:hAnsi="Arial" w:cs="Arial"/>
          <w:iCs/>
        </w:rPr>
        <w:t>a 11 marca 2004 r. o podatku od </w:t>
      </w:r>
      <w:r w:rsidRPr="005539E8">
        <w:rPr>
          <w:rFonts w:ascii="Arial" w:hAnsi="Arial" w:cs="Arial"/>
          <w:iCs/>
        </w:rPr>
        <w:t xml:space="preserve">towarów i usług </w:t>
      </w:r>
      <w:r w:rsidR="00741CF3" w:rsidRPr="00741CF3">
        <w:rPr>
          <w:rFonts w:ascii="Arial" w:hAnsi="Arial" w:cs="Arial"/>
          <w:iCs/>
        </w:rPr>
        <w:t>(</w:t>
      </w:r>
      <w:proofErr w:type="spellStart"/>
      <w:r w:rsidR="00741CF3" w:rsidRPr="00741CF3">
        <w:rPr>
          <w:rFonts w:ascii="Arial" w:hAnsi="Arial" w:cs="Arial"/>
          <w:iCs/>
        </w:rPr>
        <w:t>t.j</w:t>
      </w:r>
      <w:proofErr w:type="spellEnd"/>
      <w:r w:rsidR="00741CF3" w:rsidRPr="00741CF3">
        <w:rPr>
          <w:rFonts w:ascii="Arial" w:hAnsi="Arial" w:cs="Arial"/>
          <w:iCs/>
        </w:rPr>
        <w:t>. Dz.U. z 2025 r. poz. 775)</w:t>
      </w:r>
    </w:p>
    <w:p w14:paraId="38469A08" w14:textId="77777777" w:rsidR="00AD3115" w:rsidRPr="005539E8" w:rsidRDefault="00B70AC0" w:rsidP="009E17CB">
      <w:pPr>
        <w:numPr>
          <w:ilvl w:val="0"/>
          <w:numId w:val="6"/>
        </w:numPr>
        <w:shd w:val="clear" w:color="auto" w:fill="FFFFFF"/>
        <w:tabs>
          <w:tab w:val="left" w:pos="365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539E8">
        <w:rPr>
          <w:rFonts w:ascii="Arial" w:hAnsi="Arial" w:cs="Arial"/>
          <w:bCs/>
          <w:sz w:val="22"/>
          <w:szCs w:val="22"/>
        </w:rPr>
        <w:t>Wykonawca oświadcza, że jest / nie jest</w:t>
      </w:r>
      <w:r w:rsidR="00AD3115" w:rsidRPr="005539E8">
        <w:rPr>
          <w:rFonts w:ascii="Arial" w:hAnsi="Arial" w:cs="Arial"/>
          <w:bCs/>
          <w:sz w:val="22"/>
          <w:szCs w:val="22"/>
        </w:rPr>
        <w:t xml:space="preserve"> *</w:t>
      </w:r>
      <w:r w:rsidRPr="005539E8">
        <w:rPr>
          <w:rFonts w:ascii="Arial" w:hAnsi="Arial" w:cs="Arial"/>
          <w:bCs/>
          <w:sz w:val="22"/>
          <w:szCs w:val="22"/>
        </w:rPr>
        <w:t xml:space="preserve"> czynnym podatnikiem podatku VAT</w:t>
      </w:r>
      <w:r w:rsidR="00AD3115" w:rsidRPr="005539E8">
        <w:rPr>
          <w:rFonts w:ascii="Arial" w:hAnsi="Arial" w:cs="Arial"/>
          <w:bCs/>
          <w:sz w:val="22"/>
          <w:szCs w:val="22"/>
        </w:rPr>
        <w:t xml:space="preserve">   </w:t>
      </w:r>
      <w:r w:rsidR="009B4D84">
        <w:rPr>
          <w:rFonts w:ascii="Arial" w:hAnsi="Arial" w:cs="Arial"/>
          <w:bCs/>
          <w:sz w:val="22"/>
          <w:szCs w:val="22"/>
        </w:rPr>
        <w:br/>
      </w:r>
      <w:r w:rsidR="00AD3115" w:rsidRPr="005539E8">
        <w:rPr>
          <w:rFonts w:ascii="Arial" w:hAnsi="Arial" w:cs="Arial"/>
          <w:bCs/>
          <w:sz w:val="22"/>
          <w:szCs w:val="22"/>
        </w:rPr>
        <w:t>(* - niewłaściwe skreślić)</w:t>
      </w:r>
    </w:p>
    <w:p w14:paraId="0371D23C" w14:textId="77777777" w:rsidR="002E6496" w:rsidRDefault="00AD3115" w:rsidP="009E17CB">
      <w:pPr>
        <w:shd w:val="clear" w:color="auto" w:fill="FFFFFF"/>
        <w:tabs>
          <w:tab w:val="left" w:pos="365"/>
        </w:tabs>
        <w:spacing w:line="276" w:lineRule="auto"/>
        <w:ind w:left="644"/>
        <w:jc w:val="both"/>
        <w:rPr>
          <w:rFonts w:ascii="Arial" w:hAnsi="Arial" w:cs="Arial"/>
          <w:bCs/>
          <w:sz w:val="22"/>
          <w:szCs w:val="22"/>
        </w:rPr>
      </w:pPr>
      <w:r w:rsidRPr="005539E8">
        <w:rPr>
          <w:rFonts w:ascii="Arial" w:hAnsi="Arial" w:cs="Arial"/>
          <w:bCs/>
          <w:sz w:val="22"/>
          <w:szCs w:val="22"/>
        </w:rPr>
        <w:t xml:space="preserve">O zmianie powyższego statusu Wykonawca zobowiązuje się niezwłocznie powiadomić Zamawiającego w formie pisemnej.   </w:t>
      </w:r>
    </w:p>
    <w:p w14:paraId="433F26E2" w14:textId="1B91A1F1" w:rsidR="002E6496" w:rsidRPr="002E6496" w:rsidRDefault="002E6496" w:rsidP="009E17CB">
      <w:pPr>
        <w:pStyle w:val="Akapitzlist"/>
        <w:numPr>
          <w:ilvl w:val="0"/>
          <w:numId w:val="6"/>
        </w:numPr>
        <w:shd w:val="clear" w:color="auto" w:fill="FFFFFF"/>
        <w:tabs>
          <w:tab w:val="left" w:pos="365"/>
        </w:tabs>
        <w:spacing w:after="0" w:line="276" w:lineRule="auto"/>
        <w:jc w:val="both"/>
        <w:rPr>
          <w:rFonts w:ascii="Arial" w:hAnsi="Arial" w:cs="Arial"/>
          <w:bCs/>
        </w:rPr>
      </w:pPr>
      <w:r w:rsidRPr="002E6496">
        <w:rPr>
          <w:rFonts w:ascii="Arial" w:hAnsi="Arial" w:cs="Arial"/>
          <w:color w:val="000000"/>
        </w:rPr>
        <w:t xml:space="preserve">W uzasadnionych przypadkach dopuszcza się rozliczenie robót, nieuwzględnionych przez Zamawiającego w przedmiarze robót, a niezbędnych do wykonania przedmiotu zamówienia wynikających z technologii realizacji robót i stanowiących kontynuację prowadzonych prac dla zachowania ciągłości funkcjonalno-użytkowej przedmiotu zamówienia przy zastosowaniu przyjętych w niniejszej umowie stawek czynników cenotwórczych i cen jednostkowych. </w:t>
      </w:r>
      <w:r w:rsidR="004E692F">
        <w:rPr>
          <w:rFonts w:ascii="Arial" w:hAnsi="Arial" w:cs="Arial"/>
          <w:color w:val="000000"/>
        </w:rPr>
        <w:t xml:space="preserve">W przypadku braku takich stawek ich ustalenie następuje na podstawie negocjacji stron. </w:t>
      </w:r>
      <w:r w:rsidRPr="002E6496">
        <w:rPr>
          <w:rFonts w:ascii="Arial" w:hAnsi="Arial" w:cs="Arial"/>
          <w:color w:val="000000"/>
        </w:rPr>
        <w:t xml:space="preserve">Przed przystąpieniem do realizacji tych robót wymagane jest uzyskanie zgody Zamawiającego oraz sporządzenia protokołu konieczności określającego zakres tych robót. Przygotowanie tego protokołu spoczywa na Kierowniku </w:t>
      </w:r>
      <w:r w:rsidR="004E692F">
        <w:rPr>
          <w:rFonts w:ascii="Arial" w:hAnsi="Arial" w:cs="Arial"/>
          <w:color w:val="000000"/>
        </w:rPr>
        <w:t>robót</w:t>
      </w:r>
    </w:p>
    <w:p w14:paraId="39C53BB7" w14:textId="77777777" w:rsidR="00B70AC0" w:rsidRPr="00195EEE" w:rsidRDefault="00B70AC0" w:rsidP="009E17CB">
      <w:pPr>
        <w:tabs>
          <w:tab w:val="left" w:pos="284"/>
          <w:tab w:val="left" w:pos="720"/>
        </w:tabs>
        <w:suppressAutoHyphens/>
        <w:spacing w:line="276" w:lineRule="auto"/>
        <w:jc w:val="both"/>
        <w:rPr>
          <w:rFonts w:ascii="Arial" w:eastAsia="SimSun" w:hAnsi="Arial" w:cs="Arial"/>
          <w:bCs/>
          <w:kern w:val="1"/>
          <w:lang w:eastAsia="hi-IN" w:bidi="hi-IN"/>
        </w:rPr>
      </w:pPr>
    </w:p>
    <w:p w14:paraId="5E90AFC6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6</w:t>
      </w:r>
    </w:p>
    <w:p w14:paraId="6FB42607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Osoby do reprezentacji stron/ funkcyjne</w:t>
      </w:r>
    </w:p>
    <w:p w14:paraId="6D23D858" w14:textId="77777777" w:rsidR="001C2BC9" w:rsidRPr="005539E8" w:rsidRDefault="001C2BC9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132FA746" w14:textId="77777777" w:rsidR="007766AC" w:rsidRPr="005539E8" w:rsidRDefault="007766AC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Wykonawca oświadcza, iż po</w:t>
      </w:r>
      <w:r w:rsidR="00B511F0"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siada odpowiednie kwalifikacje i</w:t>
      </w: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 wymagane prawem uprawnienia oraz środki finansowe niezbędne do wykonania przedmiotu umowy.</w:t>
      </w:r>
    </w:p>
    <w:p w14:paraId="2630F349" w14:textId="5FF70C99" w:rsidR="007766AC" w:rsidRPr="005539E8" w:rsidRDefault="007766AC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Wykonawca oświadcza, że funkcję Kierownika </w:t>
      </w:r>
      <w:r w:rsidR="004417AA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robót</w:t>
      </w: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 pełnić będzie: …………………………………… posiadający uprawnienia budowlane nr ………………………</w:t>
      </w:r>
      <w:proofErr w:type="gramStart"/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…….</w:t>
      </w:r>
      <w:proofErr w:type="gramEnd"/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…………… z dnia ……………………………………</w:t>
      </w:r>
      <w:r w:rsidR="002118ED"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…</w:t>
      </w: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……, </w:t>
      </w:r>
    </w:p>
    <w:p w14:paraId="3EF1FC9B" w14:textId="029D271F" w:rsidR="001C2BC9" w:rsidRDefault="007766AC" w:rsidP="009E17CB">
      <w:pPr>
        <w:pStyle w:val="Akapitzlist"/>
        <w:suppressAutoHyphens/>
        <w:spacing w:after="0" w:line="276" w:lineRule="auto"/>
        <w:ind w:left="357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5D771F">
        <w:rPr>
          <w:rFonts w:ascii="Arial" w:eastAsia="SimSun" w:hAnsi="Arial" w:cs="Arial"/>
          <w:bCs/>
          <w:color w:val="000000"/>
          <w:kern w:val="1"/>
          <w:lang w:eastAsia="hi-IN" w:bidi="hi-IN"/>
        </w:rPr>
        <w:t>tel. …………………</w:t>
      </w:r>
      <w:r w:rsidR="001C2BC9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, </w:t>
      </w:r>
      <w:proofErr w:type="gramStart"/>
      <w:r w:rsidR="001C2BC9">
        <w:rPr>
          <w:rFonts w:ascii="Arial" w:eastAsia="SimSun" w:hAnsi="Arial" w:cs="Arial"/>
          <w:bCs/>
          <w:color w:val="000000"/>
          <w:kern w:val="1"/>
          <w:lang w:eastAsia="hi-IN" w:bidi="hi-IN"/>
        </w:rPr>
        <w:t>e-mail:…</w:t>
      </w:r>
      <w:proofErr w:type="gramEnd"/>
      <w:r w:rsidR="001C2BC9">
        <w:rPr>
          <w:rFonts w:ascii="Arial" w:eastAsia="SimSun" w:hAnsi="Arial" w:cs="Arial"/>
          <w:bCs/>
          <w:color w:val="000000"/>
          <w:kern w:val="1"/>
          <w:lang w:eastAsia="hi-IN" w:bidi="hi-IN"/>
        </w:rPr>
        <w:t>………………………</w:t>
      </w:r>
    </w:p>
    <w:p w14:paraId="39E9EB4B" w14:textId="5910424C" w:rsidR="004417AA" w:rsidRPr="00A653B8" w:rsidRDefault="007766AC" w:rsidP="009E17CB">
      <w:pPr>
        <w:pStyle w:val="Akapitzlist"/>
        <w:numPr>
          <w:ilvl w:val="0"/>
          <w:numId w:val="14"/>
        </w:numPr>
        <w:suppressAutoHyphens/>
        <w:spacing w:after="0" w:line="276" w:lineRule="auto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Kierownik </w:t>
      </w:r>
      <w:r w:rsidR="004417AA"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>robót</w:t>
      </w:r>
      <w:r w:rsidR="001C2BC9"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  <w:r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>działa w ramach obowiązków ustanowi</w:t>
      </w:r>
      <w:r w:rsidR="00563250"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>on</w:t>
      </w:r>
      <w:r w:rsidR="001C2BC9"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>ych w ustawie Prawo budowlane i </w:t>
      </w:r>
      <w:r w:rsidR="00563250" w:rsidRPr="004417AA">
        <w:rPr>
          <w:rFonts w:ascii="Arial" w:eastAsia="SimSun" w:hAnsi="Arial" w:cs="Arial"/>
          <w:bCs/>
          <w:color w:val="000000"/>
          <w:kern w:val="1"/>
          <w:lang w:eastAsia="hi-IN" w:bidi="hi-IN"/>
        </w:rPr>
        <w:t>posiada aktualne zaświadczenie</w:t>
      </w:r>
      <w:r w:rsidR="00563250" w:rsidRPr="005D771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o przynależności do Polskiej Izby Inżynierów Budownictwa</w:t>
      </w:r>
      <w:r w:rsidR="00A653B8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oraz jest wpisany na odpowiednią listę Inżynierów Budownictwa.</w:t>
      </w:r>
    </w:p>
    <w:p w14:paraId="130A1A14" w14:textId="77777777" w:rsidR="00E15A0D" w:rsidRPr="00E15A0D" w:rsidRDefault="007766AC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Osobą uprawnioną do kontakt</w:t>
      </w:r>
      <w:r w:rsidR="00563250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ów ze strony Zamawiającego </w:t>
      </w:r>
      <w:r w:rsidR="0043694E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na potrzeby realizacji ni</w:t>
      </w:r>
      <w:r w:rsidR="001C2BC9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niejszej umowy są</w:t>
      </w:r>
      <w:r w:rsidR="00563250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:</w:t>
      </w:r>
      <w:r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</w:t>
      </w:r>
      <w:r w:rsidR="002D1FA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Justyna Marzęcka</w:t>
      </w:r>
      <w:r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</w:t>
      </w:r>
      <w:r w:rsidR="00D773B7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t</w:t>
      </w:r>
      <w:r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el. </w:t>
      </w:r>
      <w:r w:rsidR="002D1FA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530 208 599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, e-mail: </w:t>
      </w:r>
      <w:r w:rsidR="002D1FAE" w:rsidRP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justyna.marzecka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@katowice.lasy.gov.pl</w:t>
      </w:r>
      <w:r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, 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J</w:t>
      </w:r>
      <w:r w:rsidR="002D1FA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acek Tokarz </w:t>
      </w:r>
      <w:r w:rsidR="00F42F6B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tel. </w:t>
      </w:r>
      <w:r w:rsidR="002D1FA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533 475 271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, e-mail: </w:t>
      </w:r>
      <w:r w:rsidR="002D1FA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jacek.tokarz</w:t>
      </w:r>
      <w:r w:rsidR="00563250" w:rsidRP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@katowice.lasy.gov.pl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. </w:t>
      </w:r>
      <w:r w:rsidR="00E15A0D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W uzasadnionych przypadkach</w:t>
      </w:r>
      <w:r w:rsidR="00DC09AC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Z</w:t>
      </w:r>
      <w:r w:rsidR="006112AB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ama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wiającego reprezentować </w:t>
      </w:r>
      <w:r w:rsidR="00E15A0D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może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</w:t>
      </w:r>
      <w:r w:rsidR="00E15A0D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podmiot zewnętrzny - 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I</w:t>
      </w:r>
      <w:r w:rsidR="006112AB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nspektor 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N</w:t>
      </w:r>
      <w:r w:rsidR="006112AB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adzoru </w:t>
      </w:r>
      <w:r w:rsidR="00563250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Inwestorskiego </w:t>
      </w:r>
      <w:r w:rsidR="006112AB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uprawniony</w:t>
      </w:r>
      <w:r w:rsidR="00DC09AC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do dokonywania odbiorów robót</w:t>
      </w:r>
      <w:r w:rsidR="00834552" w:rsidRPr="005539E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i dokonywania zatwierdzeń materiałowych</w:t>
      </w:r>
      <w:r w:rsidR="00FD504A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.</w:t>
      </w:r>
    </w:p>
    <w:p w14:paraId="66288664" w14:textId="722B8D03" w:rsidR="007766AC" w:rsidRPr="00E15A0D" w:rsidRDefault="00E15A0D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W technicznych odbiorach robót utrzymaniowych uczestniczyć będą również właściwi terenowo leśniczowie</w:t>
      </w:r>
      <w:r w:rsidR="009E17CB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.</w:t>
      </w:r>
    </w:p>
    <w:p w14:paraId="61E42356" w14:textId="59B80AC2" w:rsidR="00FD504A" w:rsidRPr="005539E8" w:rsidRDefault="00FD504A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Powyższe osoby ze strony Zamawiającego są upoważnione do podpisywania protokołów przekazania obiektu</w:t>
      </w:r>
      <w:r w:rsidR="009E17CB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– zlecenia prac</w:t>
      </w:r>
      <w:r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, protokołów odbioru robót</w:t>
      </w:r>
      <w:r w:rsidR="009E17CB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utrzymaniowych i protokołu obmiaru robót </w:t>
      </w:r>
      <w:r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poszczególnych odcinków dróg</w:t>
      </w:r>
      <w:r w:rsidR="00D07B68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oraz wszelkich innych dokumentów związanych z realizacją zamówienia.</w:t>
      </w:r>
    </w:p>
    <w:p w14:paraId="3BB8AA3B" w14:textId="77777777" w:rsidR="007766AC" w:rsidRDefault="007766AC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lastRenderedPageBreak/>
        <w:t xml:space="preserve">Osobą uprawnioną do kontaktów ze strony Wykonawcy </w:t>
      </w:r>
      <w:r w:rsidR="00563250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jest ……………………………………………</w:t>
      </w:r>
      <w:proofErr w:type="gramStart"/>
      <w:r w:rsidR="00563250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…….</w:t>
      </w:r>
      <w:proofErr w:type="gramEnd"/>
      <w:r w:rsidR="00563250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., tel.:</w:t>
      </w: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 ……………………</w:t>
      </w:r>
      <w:r w:rsidR="00563250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, e-mail: ………………………………………………………</w:t>
      </w:r>
    </w:p>
    <w:p w14:paraId="26E98F72" w14:textId="62464E08" w:rsidR="009B4D84" w:rsidRPr="009E17CB" w:rsidRDefault="00563250" w:rsidP="009E17CB">
      <w:pPr>
        <w:numPr>
          <w:ilvl w:val="0"/>
          <w:numId w:val="1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Korespondencja elektroniczna dostarczona na adresy e-mail przedstawicieli stron wskazane w ust. </w:t>
      </w:r>
      <w:r w:rsidR="001C2BC9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4 i 5 </w:t>
      </w:r>
      <w:r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 xml:space="preserve">uważana jest za dostarczoną skutecznie. </w:t>
      </w:r>
    </w:p>
    <w:p w14:paraId="6930E240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7</w:t>
      </w:r>
    </w:p>
    <w:p w14:paraId="1364A94A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Kary umowne </w:t>
      </w:r>
    </w:p>
    <w:p w14:paraId="17BF2EE9" w14:textId="77777777" w:rsidR="001C2BC9" w:rsidRPr="005539E8" w:rsidRDefault="001C2BC9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1C776EDF" w14:textId="77777777" w:rsidR="007766AC" w:rsidRPr="005539E8" w:rsidRDefault="007766AC" w:rsidP="009E17CB">
      <w:pPr>
        <w:numPr>
          <w:ilvl w:val="0"/>
          <w:numId w:val="4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Wykonawca  zapłaci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kary umowne Zamawiającemu z tytułu:</w:t>
      </w:r>
    </w:p>
    <w:p w14:paraId="2CE52CC4" w14:textId="2DDE790B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odstąpienia od Umowy z przyczyn leżących po stronie Wykonawcy - </w:t>
      </w:r>
      <w:r w:rsidR="00D773B7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w wysokości </w:t>
      </w:r>
      <w:r w:rsidR="00E406C1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10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 xml:space="preserve"> %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wynagrodzenia brutto o którym mowa w § 5 ust. 1,</w:t>
      </w:r>
    </w:p>
    <w:p w14:paraId="6EF3272E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niewykonania przedmiotu Umowy z winy Wykonawcy w terminie określonym </w:t>
      </w:r>
      <w:r w:rsidR="00D773B7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w § 2 w wysokości </w:t>
      </w:r>
      <w:r w:rsidR="00F55774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1000 zł brutto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za każdy dzień zwłoki liczony od upływu terminu wyznaczonego </w:t>
      </w:r>
      <w:r w:rsidR="00B8686E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na </w:t>
      </w:r>
      <w:proofErr w:type="gramStart"/>
      <w:r w:rsidR="00B8686E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wykonanie  przedmio</w:t>
      </w:r>
      <w:r w:rsidR="00834552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tu</w:t>
      </w:r>
      <w:proofErr w:type="gramEnd"/>
      <w:r w:rsidR="00834552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Umowy. </w:t>
      </w:r>
    </w:p>
    <w:p w14:paraId="0132F099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nieusunięcia z winy Wykonawcy wad</w:t>
      </w:r>
      <w:r w:rsidR="00DC09AC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i usterek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stwierdzonych w czasie odbioru końcowego</w:t>
      </w:r>
      <w:r w:rsidR="007E5B0D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realizacji zamówienia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lub ujawnionych w okresie</w:t>
      </w:r>
      <w:r w:rsidR="00536D59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rękojmi i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r w:rsidR="00DC09AC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gwarancji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- </w:t>
      </w:r>
      <w:r w:rsidR="00A62AA4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w wysokości </w:t>
      </w:r>
      <w:r w:rsidR="00F55774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 xml:space="preserve">500 zł </w:t>
      </w:r>
      <w:proofErr w:type="gramStart"/>
      <w:r w:rsidR="00F55774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brutto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 za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każdy dzień zwłoki liczony od upływu terminu wyznaczonego na usunięcie wad,</w:t>
      </w:r>
    </w:p>
    <w:p w14:paraId="1A44CBD1" w14:textId="77777777" w:rsidR="00F55774" w:rsidRPr="005539E8" w:rsidRDefault="00F55774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niewykonania zakresu zlecenia z winy Wykonawcy w terminie określonym na zleceniu w wysokości 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500 zł brutto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za każdy dzień zwłoki liczony od upływu terminu wykonania prac określonych na zleceniu. Minimalny okres na wykonanie zlecenia wynosi 14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dni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chyba że strony postanowią inaczej.</w:t>
      </w:r>
    </w:p>
    <w:p w14:paraId="5C4BC72C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braku zapłaty wynagrodzenia należnego podwykonawcom lub dalszym podwykonawcom – w wysokości </w:t>
      </w:r>
      <w:r w:rsidR="00271145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5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00,00 zł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brutto  za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każdy taki przypadek,</w:t>
      </w:r>
    </w:p>
    <w:p w14:paraId="6224DBCE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nieterminowej zapłaty wynagrodzenia należnego podwykonawcom lub dalszym podwykonawcom – w wysokości </w:t>
      </w:r>
      <w:r w:rsidR="00271145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5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 xml:space="preserve">00,00 </w:t>
      </w:r>
      <w:proofErr w:type="gramStart"/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zł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 brutto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za każdy dzień zwłoki,</w:t>
      </w:r>
    </w:p>
    <w:p w14:paraId="3B1156E3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nieprzedłożenia do akceptacji projektu umowy</w:t>
      </w:r>
      <w:r w:rsidR="00271145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o podwykonawstwo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, której przedmiotem są roboty budowlane, lub projektu jej zmiany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-  w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wysokości </w:t>
      </w:r>
      <w:r w:rsidR="00271145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5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00,00 zł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brutto za każdy taki przypadek,</w:t>
      </w:r>
    </w:p>
    <w:p w14:paraId="233F0F45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nieprzedłożenia poświadczonej za zgodność z oryginałem kopii umowy </w:t>
      </w:r>
      <w:r w:rsidR="00D773B7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o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podwykonawstwo  lub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jej zmiany - w wysokości </w:t>
      </w:r>
      <w:r w:rsidR="00271145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10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00,00 zł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brutto za każdy taki przypadek,</w:t>
      </w:r>
    </w:p>
    <w:p w14:paraId="45398483" w14:textId="77777777" w:rsidR="007766AC" w:rsidRPr="005539E8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braku zmiany umowy o podwykonawstwo w zakresie terminu zapłaty - </w:t>
      </w:r>
      <w:r w:rsidR="00D773B7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w wysokości </w:t>
      </w:r>
      <w:r w:rsidR="00271145"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5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00,00 zł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brutto </w:t>
      </w:r>
      <w:proofErr w:type="gramStart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o  za</w:t>
      </w:r>
      <w:proofErr w:type="gramEnd"/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każdy taki przypadek.</w:t>
      </w:r>
    </w:p>
    <w:p w14:paraId="4A9D6324" w14:textId="77777777" w:rsidR="007766AC" w:rsidRDefault="007766AC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realizacji prac przez osoby nie zatrudnione na umowę o pracę </w:t>
      </w:r>
      <w:r w:rsidR="00D773B7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(a zadeklarowane) w wysokości </w:t>
      </w:r>
      <w:r w:rsidRPr="005539E8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1000,00 zł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brutto za każdy stwierdzony przypadek (dotyczący zatrudniania na podstawie umowy o pracę).</w:t>
      </w:r>
    </w:p>
    <w:p w14:paraId="525E91AF" w14:textId="76A942EE" w:rsidR="00DD214C" w:rsidRDefault="00B8774B" w:rsidP="009E17CB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opóźnienie w reakcji na zgłoszenie, </w:t>
      </w:r>
      <w:r w:rsidRPr="006A21D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o którym mowa w </w:t>
      </w:r>
      <w:r w:rsidR="006A21D8" w:rsidRPr="006A21D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paragrafie 3</w:t>
      </w:r>
      <w:r w:rsidRPr="006A21D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ust. </w:t>
      </w:r>
      <w:r w:rsidR="006A21D8" w:rsidRPr="006A21D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6 niniejszej umowy </w:t>
      </w:r>
      <w:r w:rsidRPr="006A21D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– w</w:t>
      </w:r>
      <w:r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 wysokości </w:t>
      </w:r>
      <w:r w:rsidR="007629F6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10</w:t>
      </w:r>
      <w:r w:rsidRPr="00B8774B">
        <w:rPr>
          <w:rFonts w:ascii="Arial" w:eastAsia="SimSun" w:hAnsi="Arial" w:cs="Arial"/>
          <w:b/>
          <w:kern w:val="1"/>
          <w:sz w:val="22"/>
          <w:szCs w:val="22"/>
          <w:lang w:eastAsia="hi-IN" w:bidi="hi-IN"/>
        </w:rPr>
        <w:t>00,00 zł</w:t>
      </w:r>
      <w:r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brutto za każdy dzień </w:t>
      </w:r>
      <w:r w:rsidR="002D66DF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zwłoki liczony od upływu terminu</w:t>
      </w:r>
      <w:r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wyznaczonego na reakcję. </w:t>
      </w:r>
    </w:p>
    <w:p w14:paraId="0B4B7495" w14:textId="60247615" w:rsidR="007B6C99" w:rsidRPr="00075CEF" w:rsidRDefault="007B6C99" w:rsidP="009E17CB">
      <w:pPr>
        <w:suppressAutoHyphens/>
        <w:spacing w:line="276" w:lineRule="auto"/>
        <w:ind w:left="907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kern w:val="1"/>
          <w:sz w:val="22"/>
          <w:szCs w:val="22"/>
          <w:lang w:eastAsia="hi-IN" w:bidi="hi-IN"/>
        </w:rPr>
        <w:t>Termin reakcji liczony jest w dniach roboczych, nie obejmuje dni ustawowo wolnych od pracy.</w:t>
      </w:r>
    </w:p>
    <w:p w14:paraId="4AAB6A2C" w14:textId="77777777" w:rsidR="007766AC" w:rsidRPr="005539E8" w:rsidRDefault="007766AC" w:rsidP="009E17CB">
      <w:pPr>
        <w:numPr>
          <w:ilvl w:val="0"/>
          <w:numId w:val="4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Kara umowna zostanie zapłacona przez Stronę, która naruszyła postanowienia umowne, w terminie 14 dni od daty wystąpienia przez drugą Stronę z żądaniem zapłaty lub</w:t>
      </w:r>
      <w:r w:rsidR="009D45C4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w przypadku naliczenia kar Wykonawcy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zostanie potrącona z </w:t>
      </w:r>
      <w:r w:rsidR="009D45C4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należnego 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wynagrodzenia Wykonawcy</w:t>
      </w:r>
    </w:p>
    <w:p w14:paraId="2D14F77F" w14:textId="77777777" w:rsidR="007766AC" w:rsidRPr="005539E8" w:rsidRDefault="007766AC" w:rsidP="009E17CB">
      <w:pPr>
        <w:numPr>
          <w:ilvl w:val="0"/>
          <w:numId w:val="4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Zamawiający zapłaci Wykonawcy kary umowne:</w:t>
      </w:r>
    </w:p>
    <w:p w14:paraId="186790FD" w14:textId="77777777" w:rsidR="007766AC" w:rsidRPr="005539E8" w:rsidRDefault="007766AC" w:rsidP="009E17CB">
      <w:pPr>
        <w:widowControl w:val="0"/>
        <w:numPr>
          <w:ilvl w:val="0"/>
          <w:numId w:val="3"/>
        </w:numPr>
        <w:tabs>
          <w:tab w:val="left" w:pos="720"/>
          <w:tab w:val="left" w:pos="3524"/>
        </w:tabs>
        <w:suppressAutoHyphens/>
        <w:spacing w:line="276" w:lineRule="auto"/>
        <w:ind w:left="698" w:hanging="244"/>
        <w:jc w:val="both"/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t xml:space="preserve">za nieterminowe dokonanie płatności za wykonane prace w wysokości odsetek ustawowych za zwłokę, z zastrzeżeniem przypadków określonych </w:t>
      </w:r>
      <w:r w:rsidR="00D773B7" w:rsidRPr="005539E8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t xml:space="preserve">w umowie. </w:t>
      </w:r>
    </w:p>
    <w:p w14:paraId="5832092F" w14:textId="63FFE408" w:rsidR="00C52DF3" w:rsidRPr="005539E8" w:rsidRDefault="007766AC" w:rsidP="009E17CB">
      <w:pPr>
        <w:widowControl w:val="0"/>
        <w:numPr>
          <w:ilvl w:val="0"/>
          <w:numId w:val="3"/>
        </w:numPr>
        <w:tabs>
          <w:tab w:val="left" w:pos="720"/>
          <w:tab w:val="left" w:pos="3524"/>
        </w:tabs>
        <w:suppressAutoHyphens/>
        <w:spacing w:line="276" w:lineRule="auto"/>
        <w:ind w:left="698" w:hanging="244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lastRenderedPageBreak/>
        <w:t xml:space="preserve">za odstąpienie od umowy przez Wykonawcę z przyczyn uzależnionych wyłącznie od winy Zamawiającego (z zastrzeżeniem przypadków przewidzianych w niniejszej umowie) Wykonawca naliczy Zamawiającemu kary umowne w wysokości </w:t>
      </w:r>
      <w:r w:rsidR="00E406C1" w:rsidRPr="00E406C1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10</w:t>
      </w:r>
      <w:r w:rsidRPr="00E406C1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%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umownego wynagrodzenia brutto za cały przedmiot umowy.</w:t>
      </w:r>
    </w:p>
    <w:p w14:paraId="3E56342A" w14:textId="0C1BF685" w:rsidR="00D34356" w:rsidRPr="00D34356" w:rsidRDefault="00834552" w:rsidP="009E17CB">
      <w:pPr>
        <w:numPr>
          <w:ilvl w:val="0"/>
          <w:numId w:val="4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D3435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Łączna maksymalna wysokość kar</w:t>
      </w:r>
      <w:r w:rsidR="00F55774" w:rsidRPr="00D3435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umownych nie może przekroczyć 10</w:t>
      </w:r>
      <w:r w:rsidRPr="00D3435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% wartości brutto umowy. </w:t>
      </w:r>
    </w:p>
    <w:p w14:paraId="27CCF5D4" w14:textId="7CFF919D" w:rsidR="00D34356" w:rsidRPr="00D34356" w:rsidRDefault="00D34356" w:rsidP="009E17CB">
      <w:pPr>
        <w:numPr>
          <w:ilvl w:val="0"/>
          <w:numId w:val="4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D34356">
        <w:rPr>
          <w:rFonts w:ascii="Arial" w:hAnsi="Arial" w:cs="Arial"/>
          <w:sz w:val="22"/>
          <w:szCs w:val="22"/>
        </w:rPr>
        <w:t>Zamawiającemu służy prawo do dochodzenia odszkodowania uzupełniającego przewyższającego wysokość zastrzeżonych kar umownych, do wysokości rzeczywiście poniesionej szkody, na zasadach ogólnych wynikających z Kodeksu Cywilnego.</w:t>
      </w:r>
    </w:p>
    <w:p w14:paraId="4D327C0A" w14:textId="77777777" w:rsidR="004910DE" w:rsidRPr="005539E8" w:rsidRDefault="004910DE" w:rsidP="009E17CB">
      <w:pPr>
        <w:numPr>
          <w:ilvl w:val="0"/>
          <w:numId w:val="4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D3435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Kary umowne z tytułu niet</w:t>
      </w:r>
      <w:r w:rsidR="00C272BB" w:rsidRPr="00D3435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erminowości (§7 ust</w:t>
      </w:r>
      <w:r w:rsidR="00C272B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 1 pkt 2, 3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) oraz kary umowne </w:t>
      </w:r>
      <w:r w:rsidR="00C272B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związane z 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odstąpieniem od umowy (§7 ust. 1 pkt 1) spowodowanej nieterminowością Wykonawcy nie podlegają kumulacji. W takim przypadku nalicza się karę stanowiącą wyższą kwotę.</w:t>
      </w:r>
    </w:p>
    <w:p w14:paraId="78920F6B" w14:textId="77777777" w:rsidR="00D14B0B" w:rsidRPr="005539E8" w:rsidRDefault="00D14B0B" w:rsidP="009E17CB">
      <w:pPr>
        <w:tabs>
          <w:tab w:val="left" w:pos="4118"/>
        </w:tabs>
        <w:suppressAutoHyphens/>
        <w:spacing w:line="276" w:lineRule="auto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166663F3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§ 8</w:t>
      </w:r>
    </w:p>
    <w:p w14:paraId="7115204A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Odstąpienie od umowy </w:t>
      </w:r>
    </w:p>
    <w:p w14:paraId="5284ADDE" w14:textId="77777777" w:rsidR="008D766D" w:rsidRPr="005539E8" w:rsidRDefault="008D766D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FF0000"/>
          <w:kern w:val="1"/>
          <w:sz w:val="22"/>
          <w:szCs w:val="22"/>
          <w:lang w:eastAsia="hi-IN" w:bidi="hi-IN"/>
        </w:rPr>
      </w:pPr>
    </w:p>
    <w:p w14:paraId="470F0892" w14:textId="77777777" w:rsidR="008D766D" w:rsidRPr="008D6303" w:rsidRDefault="008D766D" w:rsidP="009E17CB">
      <w:pPr>
        <w:pStyle w:val="Akapitzlist"/>
        <w:widowControl w:val="0"/>
        <w:numPr>
          <w:ilvl w:val="0"/>
          <w:numId w:val="15"/>
        </w:numPr>
        <w:tabs>
          <w:tab w:val="left" w:pos="360"/>
          <w:tab w:val="left" w:pos="863"/>
          <w:tab w:val="left" w:pos="1368"/>
          <w:tab w:val="left" w:pos="1980"/>
          <w:tab w:val="num" w:pos="3735"/>
          <w:tab w:val="left" w:pos="570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  <w:bCs/>
        </w:rPr>
        <w:t>Zamawiającemu</w:t>
      </w:r>
      <w:r w:rsidRPr="008D6303">
        <w:rPr>
          <w:rFonts w:ascii="Arial" w:hAnsi="Arial" w:cs="Arial"/>
        </w:rPr>
        <w:t xml:space="preserve"> przy</w:t>
      </w:r>
      <w:r w:rsidR="00C272BB" w:rsidRPr="008D6303">
        <w:rPr>
          <w:rFonts w:ascii="Arial" w:hAnsi="Arial" w:cs="Arial"/>
        </w:rPr>
        <w:t xml:space="preserve">sługuje prawo do odstąpienia od </w:t>
      </w:r>
      <w:r w:rsidRPr="008D6303">
        <w:rPr>
          <w:rFonts w:ascii="Arial" w:hAnsi="Arial" w:cs="Arial"/>
        </w:rPr>
        <w:t>Umowy, jeżeli zaistnieje istotna zmiana okoliczności powodująca, że wykonanie Umowy nie leży w interesie publicznym, czego nie można było przewidzieć w chwili jej zawarcia, lub dalsze wykonywanie Umowy może zagrozić istotnemu interesowi bezpieczeństwa państwa lub bezpieczeństwu publicznemu – odstąpienie od Umowy w tym przypadku może nastąpić w terminie 30 dni od powzięcia wiadomości o powyższych okolicznościach, co wynika z art. 456 ust. 1 pkt 1 Ustawy.</w:t>
      </w:r>
    </w:p>
    <w:p w14:paraId="26C8AA99" w14:textId="77777777" w:rsidR="008D766D" w:rsidRPr="008D6303" w:rsidRDefault="008D766D" w:rsidP="009E17CB">
      <w:pPr>
        <w:pStyle w:val="Akapitzlist"/>
        <w:widowControl w:val="0"/>
        <w:numPr>
          <w:ilvl w:val="0"/>
          <w:numId w:val="15"/>
        </w:numPr>
        <w:tabs>
          <w:tab w:val="left" w:pos="360"/>
          <w:tab w:val="left" w:pos="863"/>
          <w:tab w:val="left" w:pos="1368"/>
          <w:tab w:val="left" w:pos="1980"/>
          <w:tab w:val="num" w:pos="3735"/>
          <w:tab w:val="left" w:pos="570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Zamawiającemu przysługuje prawo do odstąpienia od Umowy również </w:t>
      </w:r>
      <w:r w:rsidR="00D773B7" w:rsidRPr="008D6303">
        <w:rPr>
          <w:rFonts w:ascii="Arial" w:hAnsi="Arial" w:cs="Arial"/>
        </w:rPr>
        <w:br/>
      </w:r>
      <w:r w:rsidRPr="008D6303">
        <w:rPr>
          <w:rFonts w:ascii="Arial" w:hAnsi="Arial" w:cs="Arial"/>
        </w:rPr>
        <w:t>w następujących okolicznościach, jeżeli:</w:t>
      </w:r>
    </w:p>
    <w:p w14:paraId="7B457616" w14:textId="77777777" w:rsidR="008D766D" w:rsidRPr="005539E8" w:rsidRDefault="008D766D" w:rsidP="009E17CB">
      <w:pPr>
        <w:tabs>
          <w:tab w:val="num" w:pos="0"/>
        </w:tabs>
        <w:suppressAutoHyphens/>
        <w:spacing w:line="276" w:lineRule="auto"/>
        <w:ind w:left="851" w:hanging="488"/>
        <w:contextualSpacing/>
        <w:jc w:val="both"/>
        <w:rPr>
          <w:rFonts w:ascii="Arial" w:hAnsi="Arial" w:cs="Arial"/>
          <w:sz w:val="22"/>
          <w:szCs w:val="22"/>
        </w:rPr>
      </w:pPr>
      <w:r w:rsidRPr="005539E8">
        <w:rPr>
          <w:rFonts w:ascii="Arial" w:hAnsi="Arial" w:cs="Arial"/>
          <w:sz w:val="22"/>
          <w:szCs w:val="22"/>
        </w:rPr>
        <w:t>1</w:t>
      </w:r>
      <w:r w:rsidR="00A263A5">
        <w:rPr>
          <w:rFonts w:ascii="Arial" w:hAnsi="Arial" w:cs="Arial"/>
          <w:sz w:val="22"/>
          <w:szCs w:val="22"/>
        </w:rPr>
        <w:t>)     </w:t>
      </w:r>
      <w:r w:rsidRPr="005539E8">
        <w:rPr>
          <w:rFonts w:ascii="Arial" w:hAnsi="Arial" w:cs="Arial"/>
          <w:sz w:val="22"/>
          <w:szCs w:val="22"/>
        </w:rPr>
        <w:t xml:space="preserve">w stosunku do Wykonawcy sąd odmówi ogłoszenia upadłości z uwagi na niewystarczające aktywa na prowadzenie upadłości, jeżeli Wykonawca zawrze </w:t>
      </w:r>
      <w:r w:rsidR="00A62AA4">
        <w:rPr>
          <w:rFonts w:ascii="Arial" w:hAnsi="Arial" w:cs="Arial"/>
          <w:sz w:val="22"/>
          <w:szCs w:val="22"/>
        </w:rPr>
        <w:br/>
      </w:r>
      <w:r w:rsidRPr="005539E8">
        <w:rPr>
          <w:rFonts w:ascii="Arial" w:hAnsi="Arial" w:cs="Arial"/>
          <w:sz w:val="22"/>
          <w:szCs w:val="22"/>
        </w:rPr>
        <w:t>z wierzycielami układ powodujący zagrożenie dla realizacji Umowy lub nastąpi likwidacja przedsiębiorstwa Wykonawcy, jeżeli w wyniku wszczętego postępowania egzekucyjnego nastąpi zajęcie majątku Wykonawcy lub jego znacznej części;</w:t>
      </w:r>
    </w:p>
    <w:p w14:paraId="32D02746" w14:textId="77777777" w:rsidR="008D766D" w:rsidRPr="005539E8" w:rsidRDefault="00A263A5" w:rsidP="009E17CB">
      <w:pPr>
        <w:widowControl w:val="0"/>
        <w:tabs>
          <w:tab w:val="num" w:pos="0"/>
          <w:tab w:val="left" w:pos="360"/>
          <w:tab w:val="left" w:pos="863"/>
          <w:tab w:val="left" w:pos="993"/>
          <w:tab w:val="left" w:pos="1980"/>
          <w:tab w:val="left" w:pos="5700"/>
        </w:tabs>
        <w:suppressAutoHyphens/>
        <w:spacing w:line="276" w:lineRule="auto"/>
        <w:ind w:left="851" w:hanging="48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     </w:t>
      </w:r>
      <w:r w:rsidR="008D766D" w:rsidRPr="005539E8">
        <w:rPr>
          <w:rFonts w:ascii="Arial" w:hAnsi="Arial" w:cs="Arial"/>
          <w:sz w:val="22"/>
          <w:szCs w:val="22"/>
        </w:rPr>
        <w:t xml:space="preserve">Wykonawca nie rozpoczął realizacji przedmiotu Umowy bez uzasadnionych przyczyn lub </w:t>
      </w:r>
      <w:r w:rsidR="008D766D" w:rsidRPr="005539E8">
        <w:rPr>
          <w:rFonts w:ascii="Arial" w:eastAsia="Liberation Serif" w:hAnsi="Arial" w:cs="Arial"/>
          <w:sz w:val="22"/>
          <w:szCs w:val="22"/>
        </w:rPr>
        <w:t>–</w:t>
      </w:r>
      <w:r w:rsidR="008D766D" w:rsidRPr="005539E8">
        <w:rPr>
          <w:rFonts w:ascii="Arial" w:hAnsi="Arial" w:cs="Arial"/>
          <w:sz w:val="22"/>
          <w:szCs w:val="22"/>
        </w:rPr>
        <w:t xml:space="preserve"> mimo otrzymania pisemnego wezwania </w:t>
      </w:r>
      <w:r w:rsidR="008D766D" w:rsidRPr="005539E8">
        <w:rPr>
          <w:rFonts w:ascii="Arial" w:eastAsia="Liberation Serif" w:hAnsi="Arial" w:cs="Arial"/>
          <w:sz w:val="22"/>
          <w:szCs w:val="22"/>
        </w:rPr>
        <w:t>–</w:t>
      </w:r>
      <w:r w:rsidR="008D766D" w:rsidRPr="005539E8">
        <w:rPr>
          <w:rFonts w:ascii="Arial" w:hAnsi="Arial" w:cs="Arial"/>
          <w:sz w:val="22"/>
          <w:szCs w:val="22"/>
        </w:rPr>
        <w:t xml:space="preserve"> nie wykonuje lub nienależycie wykonuje zobowiązania wynikające z Umowy.</w:t>
      </w:r>
    </w:p>
    <w:p w14:paraId="767F76E0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Powyższe uprawnienie Zamawiającego nie uchybia możliwości odstąpienia od Umowy przez którąkolwiek ze Stron, na podstawie przepisów Kodeksu cywilnego.</w:t>
      </w:r>
    </w:p>
    <w:p w14:paraId="13007666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W przypadku wystąpienia okoliczności, o których mowa w ust. 2, Zamawiającemu przysługuje prawo odstąpienia od Umowy w terminie 30 dni od dnia powzięcia wiadomości o okolicznościach wymienionych w ust. 2. </w:t>
      </w:r>
    </w:p>
    <w:p w14:paraId="13CAE6D2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Oświadczenie o odstąpieniu od Umowy należy złożyć drugiej Stronie w formie pisemnej </w:t>
      </w:r>
      <w:r w:rsidRPr="008D6303">
        <w:rPr>
          <w:rStyle w:val="Pogrubienie"/>
          <w:rFonts w:ascii="Arial" w:hAnsi="Arial" w:cs="Arial"/>
        </w:rPr>
        <w:t>lub w postaci elektronicznej, na zasadach wskazanych w art. 77</w:t>
      </w:r>
      <w:r w:rsidRPr="008D6303">
        <w:rPr>
          <w:rStyle w:val="Pogrubienie"/>
          <w:rFonts w:ascii="Arial" w:hAnsi="Arial" w:cs="Arial"/>
          <w:vertAlign w:val="superscript"/>
        </w:rPr>
        <w:t>2</w:t>
      </w:r>
      <w:r w:rsidRPr="008D6303">
        <w:rPr>
          <w:rStyle w:val="Pogrubienie"/>
          <w:rFonts w:ascii="Arial" w:hAnsi="Arial" w:cs="Arial"/>
        </w:rPr>
        <w:t xml:space="preserve"> Kodeksu cywilnego</w:t>
      </w:r>
      <w:r w:rsidRPr="008D6303">
        <w:rPr>
          <w:rFonts w:ascii="Arial" w:hAnsi="Arial" w:cs="Arial"/>
        </w:rPr>
        <w:t>. Oświadczenie to musi zawierać uzasadnienie.</w:t>
      </w:r>
    </w:p>
    <w:p w14:paraId="6A05CFDE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W przypadku odstąpienia od Umowy przez którąkolwiek ze Stron, Wykonawca zachowuje prawo do wynagrodzenia wyłącznie za przedmiot Umowy zrealizowany </w:t>
      </w:r>
      <w:r w:rsidR="00D773B7" w:rsidRPr="008D6303">
        <w:rPr>
          <w:rFonts w:ascii="Arial" w:hAnsi="Arial" w:cs="Arial"/>
        </w:rPr>
        <w:br/>
      </w:r>
      <w:r w:rsidRPr="008D6303">
        <w:rPr>
          <w:rFonts w:ascii="Arial" w:hAnsi="Arial" w:cs="Arial"/>
        </w:rPr>
        <w:t>i odebrany przez Zamawiającego do dnia odstąpienia od Umowy. Wykonawcy nie przysługują żadne inne roszczenia.</w:t>
      </w:r>
    </w:p>
    <w:p w14:paraId="7C045FB8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Odstąpienie Zamawiającego od Umowy nie zwalnia Wykonawcy od zapłaty kary umownej lub odszkodowania.</w:t>
      </w:r>
    </w:p>
    <w:p w14:paraId="4ED92182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ind w:right="9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W razie odstąpienia od Umowy z przyczyn, za które Wykonawca nie odpowiada, Zamawiający obowiązany jest do odbioru wykonanych prawidłowo robót do dnia odstąpienia od Umowy, zapłaty wynagrodzenia za odebrane roboty, pokrycia uzasadnionych </w:t>
      </w:r>
      <w:r w:rsidRPr="008D6303">
        <w:rPr>
          <w:rFonts w:ascii="Arial" w:hAnsi="Arial" w:cs="Arial"/>
        </w:rPr>
        <w:lastRenderedPageBreak/>
        <w:t>udokumentowanych kosztów poniesionych przez Wykonawcę odpowiednio do stopnia zrealizowanych robót.</w:t>
      </w:r>
    </w:p>
    <w:p w14:paraId="7AE7683E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</w:tabs>
        <w:suppressAutoHyphens/>
        <w:spacing w:after="0" w:line="276" w:lineRule="auto"/>
        <w:ind w:right="9"/>
        <w:jc w:val="both"/>
        <w:rPr>
          <w:rFonts w:ascii="Arial" w:hAnsi="Arial" w:cs="Arial"/>
        </w:rPr>
      </w:pPr>
      <w:r w:rsidRPr="008D6303">
        <w:rPr>
          <w:rFonts w:ascii="Arial" w:hAnsi="Arial" w:cs="Arial"/>
          <w:bCs/>
        </w:rPr>
        <w:t xml:space="preserve">Zamawiający może odstąpić od Umowy w terminie 30 dni od powzięcia wiadomości </w:t>
      </w:r>
      <w:r w:rsidR="00A62AA4" w:rsidRPr="008D6303">
        <w:rPr>
          <w:rFonts w:ascii="Arial" w:hAnsi="Arial" w:cs="Arial"/>
          <w:bCs/>
        </w:rPr>
        <w:br/>
      </w:r>
      <w:r w:rsidRPr="008D6303">
        <w:rPr>
          <w:rFonts w:ascii="Arial" w:hAnsi="Arial" w:cs="Arial"/>
          <w:bCs/>
        </w:rPr>
        <w:t xml:space="preserve">o okolicznościach określonych w art. 456 ust. 1 pkt 2 Ustawy. W tym przypadku Wykonawca może żądać wyłącznie wynagrodzenia należnego z tytułu wykonania części Umowy. </w:t>
      </w:r>
      <w:bookmarkStart w:id="5" w:name="_Hlk511214829"/>
      <w:bookmarkEnd w:id="5"/>
      <w:r w:rsidRPr="008D6303">
        <w:rPr>
          <w:rFonts w:ascii="Arial" w:hAnsi="Arial" w:cs="Arial"/>
          <w:bCs/>
        </w:rPr>
        <w:t>Do oświadczenia o rozwiązaniu Umowy odpowiednie zastosowanie ma ust. 5.</w:t>
      </w:r>
    </w:p>
    <w:p w14:paraId="1A970192" w14:textId="77777777" w:rsidR="008D766D" w:rsidRPr="008D6303" w:rsidRDefault="008D766D" w:rsidP="009E17CB">
      <w:pPr>
        <w:pStyle w:val="Akapitzlist"/>
        <w:numPr>
          <w:ilvl w:val="0"/>
          <w:numId w:val="15"/>
        </w:numPr>
        <w:tabs>
          <w:tab w:val="num" w:pos="0"/>
          <w:tab w:val="left" w:pos="284"/>
          <w:tab w:val="left" w:pos="360"/>
          <w:tab w:val="left" w:pos="1368"/>
          <w:tab w:val="left" w:pos="1980"/>
          <w:tab w:val="left" w:pos="5700"/>
        </w:tabs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8D6303">
        <w:rPr>
          <w:rFonts w:ascii="Arial" w:hAnsi="Arial" w:cs="Arial"/>
          <w:bCs/>
        </w:rPr>
        <w:t xml:space="preserve">Zmawiający może odstąpić od Umowy, jeśli </w:t>
      </w:r>
      <w:r w:rsidRPr="008D6303">
        <w:rPr>
          <w:rFonts w:ascii="Arial" w:hAnsi="Arial" w:cs="Arial"/>
        </w:rPr>
        <w:t xml:space="preserve">Wykonawca nie przystąpił do realizacji Umowy bez uzasadnionych przyczyn lub Wykonawca realizuje Umowę niezgodnie </w:t>
      </w:r>
      <w:r w:rsidR="00D773B7" w:rsidRPr="008D6303">
        <w:rPr>
          <w:rFonts w:ascii="Arial" w:hAnsi="Arial" w:cs="Arial"/>
        </w:rPr>
        <w:br/>
      </w:r>
      <w:r w:rsidRPr="008D6303">
        <w:rPr>
          <w:rFonts w:ascii="Arial" w:hAnsi="Arial" w:cs="Arial"/>
        </w:rPr>
        <w:t>z jej postanowieniami, lub realizuje Umowę nieprawidłowo lub niestarannie,</w:t>
      </w:r>
      <w:r w:rsidR="008D4F37" w:rsidRPr="008D6303">
        <w:rPr>
          <w:rFonts w:ascii="Arial" w:hAnsi="Arial" w:cs="Arial"/>
        </w:rPr>
        <w:t xml:space="preserve"> wykonuje umowę za pomocą niesprawnego sprzętu, lub </w:t>
      </w:r>
      <w:proofErr w:type="gramStart"/>
      <w:r w:rsidR="008D4F37" w:rsidRPr="008D6303">
        <w:rPr>
          <w:rFonts w:ascii="Arial" w:hAnsi="Arial" w:cs="Arial"/>
        </w:rPr>
        <w:t>sprzętu</w:t>
      </w:r>
      <w:proofErr w:type="gramEnd"/>
      <w:r w:rsidR="008D4F37" w:rsidRPr="008D6303">
        <w:rPr>
          <w:rFonts w:ascii="Arial" w:hAnsi="Arial" w:cs="Arial"/>
        </w:rPr>
        <w:t xml:space="preserve"> który zagraża ochronie środowiska</w:t>
      </w:r>
      <w:r w:rsidRPr="008D6303">
        <w:rPr>
          <w:rFonts w:ascii="Arial" w:hAnsi="Arial" w:cs="Arial"/>
        </w:rPr>
        <w:t xml:space="preserve"> lub nie wywiązuje się z pozostałych obowiązków określonych w Umowie</w:t>
      </w:r>
      <w:r w:rsidRPr="008D6303">
        <w:rPr>
          <w:rFonts w:ascii="Arial" w:hAnsi="Arial" w:cs="Arial"/>
          <w:bCs/>
        </w:rPr>
        <w:t xml:space="preserve">. W takim przypadku Wykonawca może żądać wyłącznie wynagrodzenia należnego z tytułu wykonania części Umowy. Do oświadczenia o odstąpieniu od Umowy odpowiednie zastosowanie ma ust. 4 </w:t>
      </w:r>
      <w:r w:rsidR="00A62AA4" w:rsidRPr="008D6303">
        <w:rPr>
          <w:rFonts w:ascii="Arial" w:hAnsi="Arial" w:cs="Arial"/>
          <w:bCs/>
        </w:rPr>
        <w:br/>
      </w:r>
      <w:r w:rsidRPr="008D6303">
        <w:rPr>
          <w:rFonts w:ascii="Arial" w:hAnsi="Arial" w:cs="Arial"/>
          <w:bCs/>
        </w:rPr>
        <w:t>i ust. 5.</w:t>
      </w:r>
    </w:p>
    <w:p w14:paraId="2E23F902" w14:textId="77777777" w:rsidR="007766AC" w:rsidRPr="005539E8" w:rsidRDefault="007766AC" w:rsidP="009E17CB">
      <w:pPr>
        <w:suppressAutoHyphens/>
        <w:spacing w:line="276" w:lineRule="auto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351499B2" w14:textId="77777777" w:rsidR="007766AC" w:rsidRPr="005539E8" w:rsidRDefault="007766AC" w:rsidP="009E17CB">
      <w:pPr>
        <w:suppressAutoHyphens/>
        <w:spacing w:line="276" w:lineRule="auto"/>
        <w:ind w:left="567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9</w:t>
      </w:r>
    </w:p>
    <w:p w14:paraId="7258FE94" w14:textId="77777777" w:rsidR="007766AC" w:rsidRDefault="00746227" w:rsidP="009E17CB">
      <w:pPr>
        <w:tabs>
          <w:tab w:val="left" w:pos="4118"/>
        </w:tabs>
        <w:suppressAutoHyphens/>
        <w:spacing w:line="276" w:lineRule="auto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Rękojmia i g</w:t>
      </w:r>
      <w:r w:rsidR="00E15E7E"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warancja</w:t>
      </w:r>
    </w:p>
    <w:p w14:paraId="5B2B6774" w14:textId="77777777" w:rsidR="0043694E" w:rsidRPr="005539E8" w:rsidRDefault="0043694E" w:rsidP="009E17CB">
      <w:pPr>
        <w:tabs>
          <w:tab w:val="left" w:pos="4118"/>
        </w:tabs>
        <w:suppressAutoHyphens/>
        <w:spacing w:line="276" w:lineRule="auto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2B2CB85D" w14:textId="77777777" w:rsidR="007766AC" w:rsidRPr="005539E8" w:rsidRDefault="007766AC" w:rsidP="009E17CB">
      <w:pPr>
        <w:numPr>
          <w:ilvl w:val="0"/>
          <w:numId w:val="16"/>
        </w:numPr>
        <w:tabs>
          <w:tab w:val="left" w:pos="4118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Wykonawca gwarantuje wykonanie przedmiotu zamówienia jakościowo dobrze, zgodnie </w:t>
      </w:r>
      <w:r w:rsidR="00A62AA4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 obowiązującymi przepisami prawa i sztuką budowlaną, bez wad, które pomniejszyły</w:t>
      </w:r>
      <w:r w:rsidR="00D773B7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by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wartość robót lub uczyniły przedmiot zamówienia nieprzy</w:t>
      </w:r>
      <w:r w:rsidR="000A0C7B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datnym do użytkowania zgodnie z 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przeznaczeniem.</w:t>
      </w:r>
    </w:p>
    <w:p w14:paraId="6DA99ED9" w14:textId="77777777" w:rsidR="007766AC" w:rsidRPr="008658F9" w:rsidRDefault="007766AC" w:rsidP="009E17CB">
      <w:pPr>
        <w:widowControl w:val="0"/>
        <w:numPr>
          <w:ilvl w:val="0"/>
          <w:numId w:val="16"/>
        </w:numPr>
        <w:suppressAutoHyphens/>
        <w:autoSpaceDE w:val="0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t xml:space="preserve">Wykonawca zobowiązuje się udzielić ponadto Zamawiającemu gwarancji jakości na okres </w:t>
      </w:r>
      <w:bookmarkStart w:id="6" w:name="Tekst55"/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fldChar w:fldCharType="begin"/>
      </w:r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instrText xml:space="preserve"> FILLIN "Tekst55"</w:instrText>
      </w:r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fldChar w:fldCharType="separate"/>
      </w:r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t>......................</w:t>
      </w:r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fldChar w:fldCharType="end"/>
      </w:r>
      <w:bookmarkEnd w:id="6"/>
      <w:r w:rsidRPr="008658F9">
        <w:rPr>
          <w:rFonts w:ascii="Arial" w:hAnsi="Arial" w:cs="Arial"/>
          <w:color w:val="FF0000"/>
          <w:sz w:val="22"/>
          <w:szCs w:val="22"/>
          <w:lang w:eastAsia="ar-SA"/>
        </w:rPr>
        <w:t xml:space="preserve"> od daty odbioru końcowego.</w:t>
      </w:r>
    </w:p>
    <w:p w14:paraId="1F3FED96" w14:textId="66FC4679" w:rsidR="007766AC" w:rsidRPr="005539E8" w:rsidRDefault="007766AC" w:rsidP="009E17CB">
      <w:pPr>
        <w:widowControl w:val="0"/>
        <w:numPr>
          <w:ilvl w:val="0"/>
          <w:numId w:val="16"/>
        </w:numPr>
        <w:suppressAutoHyphens/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9E8">
        <w:rPr>
          <w:rFonts w:ascii="Arial" w:hAnsi="Arial" w:cs="Arial"/>
          <w:sz w:val="22"/>
          <w:szCs w:val="22"/>
          <w:lang w:eastAsia="ar-SA"/>
        </w:rPr>
        <w:t xml:space="preserve">Dokument gwarancyjny Wykonawca zobowiązany jest dostarczyć w dacie odbioru </w:t>
      </w:r>
      <w:proofErr w:type="gramStart"/>
      <w:r w:rsidRPr="005539E8">
        <w:rPr>
          <w:rFonts w:ascii="Arial" w:hAnsi="Arial" w:cs="Arial"/>
          <w:sz w:val="22"/>
          <w:szCs w:val="22"/>
          <w:lang w:eastAsia="ar-SA"/>
        </w:rPr>
        <w:t>końcowego,</w:t>
      </w:r>
      <w:proofErr w:type="gramEnd"/>
      <w:r w:rsidRPr="005539E8">
        <w:rPr>
          <w:rFonts w:ascii="Arial" w:hAnsi="Arial" w:cs="Arial"/>
          <w:sz w:val="22"/>
          <w:szCs w:val="22"/>
          <w:lang w:eastAsia="ar-SA"/>
        </w:rPr>
        <w:t xml:space="preserve"> jako załącznik do protokołu</w:t>
      </w:r>
      <w:r w:rsidR="00157382">
        <w:rPr>
          <w:rFonts w:ascii="Arial" w:hAnsi="Arial" w:cs="Arial"/>
          <w:sz w:val="22"/>
          <w:szCs w:val="22"/>
          <w:lang w:eastAsia="ar-SA"/>
        </w:rPr>
        <w:t xml:space="preserve"> końcowego</w:t>
      </w:r>
      <w:r w:rsidRPr="005539E8">
        <w:rPr>
          <w:rFonts w:ascii="Arial" w:hAnsi="Arial" w:cs="Arial"/>
          <w:sz w:val="22"/>
          <w:szCs w:val="22"/>
          <w:lang w:eastAsia="ar-SA"/>
        </w:rPr>
        <w:t>.</w:t>
      </w:r>
    </w:p>
    <w:p w14:paraId="728A459E" w14:textId="77777777" w:rsidR="007766AC" w:rsidRPr="005539E8" w:rsidRDefault="007766AC" w:rsidP="009E17CB">
      <w:pPr>
        <w:numPr>
          <w:ilvl w:val="0"/>
          <w:numId w:val="16"/>
        </w:numPr>
        <w:tabs>
          <w:tab w:val="left" w:pos="4118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Wszel</w:t>
      </w:r>
      <w:r w:rsidR="00E15E7E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kie naprawy w okresie</w:t>
      </w:r>
      <w:r w:rsidR="00746227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rękojmi i</w:t>
      </w:r>
      <w:r w:rsidR="00E15E7E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gwarancji wykonywane będą na koszt </w:t>
      </w:r>
      <w:r w:rsidR="00D773B7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i ryzyko Wykonawcy. </w:t>
      </w:r>
    </w:p>
    <w:p w14:paraId="3D9DAC18" w14:textId="77777777" w:rsidR="007766AC" w:rsidRPr="005539E8" w:rsidRDefault="007766AC" w:rsidP="009E17CB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Wykonawca w trakcie wykonywan</w:t>
      </w:r>
      <w:r w:rsidR="00E15E7E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ia prac wynikających z</w:t>
      </w:r>
      <w:r w:rsidR="00746227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rękojmi i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gwarancji ponosi odpowiedzialność za wszelkie szkody osób trzecich w związku z wykonywaniem robót, </w:t>
      </w:r>
    </w:p>
    <w:p w14:paraId="64DFEB8F" w14:textId="77777777" w:rsidR="007766AC" w:rsidRPr="005539E8" w:rsidRDefault="00E15E7E" w:rsidP="009E17CB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Do zachowania</w:t>
      </w:r>
      <w:r w:rsidR="00746227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rękojmi i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gwarancji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za wady fizyczne robót budowlanych wystarczy, jeżeli Zamawiający zawiadomi Wykonawcę o wadzie w termie do 30 dni od jej wykrycia.</w:t>
      </w:r>
    </w:p>
    <w:p w14:paraId="7D5CBACA" w14:textId="77777777" w:rsidR="007766AC" w:rsidRPr="005539E8" w:rsidRDefault="007766AC" w:rsidP="009E17CB">
      <w:pPr>
        <w:numPr>
          <w:ilvl w:val="0"/>
          <w:numId w:val="16"/>
        </w:numPr>
        <w:tabs>
          <w:tab w:val="left" w:pos="4118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Jeżeli Wykonawca nie usunie wad w terminie 14 dni od daty ich zgłoszenia przez Zamawiającego lub jeżeli wskutek wadliwie wykonanych robót wystąpią zjawiska zagrażające bezpieczeństwu, a roboty zabezpieczające nie zostaną podjęte przez Wykonawcę niezwłocznie, tj. nie później niż w ciągu 7 dni od daty powiadomienia, to Zamawiający może zlecić usunięcie ich stronie trzeciej na koszt Wykonawcy. </w:t>
      </w:r>
      <w:r w:rsidR="00590EA3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W tym przypadku koszty usuwania wad będą pokrywane w pierwszej kolejności </w:t>
      </w:r>
      <w:r w:rsidR="00590EA3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br/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z zatrzymanej kwoty będącej </w:t>
      </w:r>
      <w:proofErr w:type="gramStart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zabezpieczeniem  należytego</w:t>
      </w:r>
      <w:proofErr w:type="gramEnd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wykonania umowy.</w:t>
      </w:r>
    </w:p>
    <w:p w14:paraId="6976E286" w14:textId="77777777" w:rsidR="00AD1BD8" w:rsidRPr="005539E8" w:rsidRDefault="00AD1BD8" w:rsidP="009E17CB">
      <w:pPr>
        <w:numPr>
          <w:ilvl w:val="0"/>
          <w:numId w:val="16"/>
        </w:numPr>
        <w:tabs>
          <w:tab w:val="left" w:pos="4118"/>
        </w:tabs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Za skuteczne powiadomienie Wykonawcy uważa się m.in.</w:t>
      </w:r>
      <w:r w:rsidR="00B75371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przesłanie powiadomienia za pośrednictwem poczty elektronicznej na adres Wykonawcy wskazany w niniejszej umowie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. </w:t>
      </w:r>
    </w:p>
    <w:p w14:paraId="10DD145C" w14:textId="77777777" w:rsidR="00D14B0B" w:rsidRPr="005539E8" w:rsidRDefault="00D14B0B" w:rsidP="009E17CB">
      <w:pPr>
        <w:tabs>
          <w:tab w:val="left" w:pos="4118"/>
        </w:tabs>
        <w:suppressAutoHyphens/>
        <w:spacing w:line="276" w:lineRule="auto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0C62D38F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§ 10</w:t>
      </w:r>
    </w:p>
    <w:p w14:paraId="465AC906" w14:textId="77777777" w:rsidR="009E1960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Dopuszczalne zmiany umowy </w:t>
      </w:r>
    </w:p>
    <w:p w14:paraId="23DECE3D" w14:textId="77777777" w:rsidR="0043694E" w:rsidRPr="00A61209" w:rsidRDefault="0043694E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359AB295" w14:textId="77777777" w:rsidR="009E1960" w:rsidRPr="008D6303" w:rsidRDefault="009E1960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Strony ustalają, iż zmiany do Umowy będą dokonywane zgodnie z przepisami ustawy z dnia 23 kwietnia 1964 r. Kodeks Cyw</w:t>
      </w:r>
      <w:r w:rsidR="00AD1BD8" w:rsidRPr="008D6303">
        <w:rPr>
          <w:rFonts w:ascii="Arial" w:hAnsi="Arial" w:cs="Arial"/>
        </w:rPr>
        <w:t xml:space="preserve">ilny, jeżeli przepisy ustawy </w:t>
      </w:r>
      <w:proofErr w:type="spellStart"/>
      <w:r w:rsidR="00AD1BD8" w:rsidRPr="008D6303">
        <w:rPr>
          <w:rFonts w:ascii="Arial" w:hAnsi="Arial" w:cs="Arial"/>
        </w:rPr>
        <w:t>P</w:t>
      </w:r>
      <w:r w:rsidR="00A62AA4" w:rsidRPr="008D6303">
        <w:rPr>
          <w:rFonts w:ascii="Arial" w:hAnsi="Arial" w:cs="Arial"/>
        </w:rPr>
        <w:t>zp</w:t>
      </w:r>
      <w:proofErr w:type="spellEnd"/>
      <w:r w:rsidRPr="008D6303">
        <w:rPr>
          <w:rFonts w:ascii="Arial" w:hAnsi="Arial" w:cs="Arial"/>
        </w:rPr>
        <w:t xml:space="preserve"> nie stanowią i</w:t>
      </w:r>
      <w:r w:rsidR="006019F8" w:rsidRPr="008D6303">
        <w:rPr>
          <w:rFonts w:ascii="Arial" w:hAnsi="Arial" w:cs="Arial"/>
        </w:rPr>
        <w:t xml:space="preserve">naczej </w:t>
      </w:r>
      <w:r w:rsidR="00195EEE" w:rsidRPr="008D6303">
        <w:rPr>
          <w:rFonts w:ascii="Arial" w:hAnsi="Arial" w:cs="Arial"/>
        </w:rPr>
        <w:br/>
      </w:r>
      <w:r w:rsidR="006019F8" w:rsidRPr="008D6303">
        <w:rPr>
          <w:rFonts w:ascii="Arial" w:hAnsi="Arial" w:cs="Arial"/>
        </w:rPr>
        <w:t>(w szczególności art. 455</w:t>
      </w:r>
      <w:r w:rsidRPr="008D6303">
        <w:rPr>
          <w:rFonts w:ascii="Arial" w:hAnsi="Arial" w:cs="Arial"/>
        </w:rPr>
        <w:t xml:space="preserve"> ustawy </w:t>
      </w:r>
      <w:proofErr w:type="spellStart"/>
      <w:r w:rsidRPr="008D6303">
        <w:rPr>
          <w:rFonts w:ascii="Arial" w:hAnsi="Arial" w:cs="Arial"/>
        </w:rPr>
        <w:t>Pzp</w:t>
      </w:r>
      <w:proofErr w:type="spellEnd"/>
      <w:r w:rsidRPr="008D6303">
        <w:rPr>
          <w:rFonts w:ascii="Arial" w:hAnsi="Arial" w:cs="Arial"/>
        </w:rPr>
        <w:t>).</w:t>
      </w:r>
    </w:p>
    <w:p w14:paraId="0AC1CF5B" w14:textId="77777777" w:rsidR="009E1960" w:rsidRPr="008D6303" w:rsidRDefault="009E1960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lastRenderedPageBreak/>
        <w:t>Strony dopuszczają możliwość zmiany terminu zakończenia robót, o okres trwania</w:t>
      </w:r>
      <w:r w:rsid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 xml:space="preserve">przyczyn, z powodu których będzie zagrożone </w:t>
      </w:r>
      <w:r w:rsidR="00B87B40" w:rsidRPr="008D6303">
        <w:rPr>
          <w:rFonts w:ascii="Arial" w:hAnsi="Arial" w:cs="Arial"/>
        </w:rPr>
        <w:t xml:space="preserve">dotrzymanie terminu zakończenia </w:t>
      </w:r>
      <w:r w:rsidRPr="008D6303">
        <w:rPr>
          <w:rFonts w:ascii="Arial" w:hAnsi="Arial" w:cs="Arial"/>
        </w:rPr>
        <w:t>robót,</w:t>
      </w:r>
      <w:r w:rsidR="00B87B40" w:rsidRPr="008D6303">
        <w:rPr>
          <w:rFonts w:ascii="Arial" w:hAnsi="Arial" w:cs="Arial"/>
        </w:rPr>
        <w:t xml:space="preserve"> </w:t>
      </w:r>
      <w:r w:rsidR="00195EEE" w:rsidRPr="008D6303">
        <w:rPr>
          <w:rFonts w:ascii="Arial" w:hAnsi="Arial" w:cs="Arial"/>
        </w:rPr>
        <w:br/>
      </w:r>
      <w:r w:rsidRPr="008D6303">
        <w:rPr>
          <w:rFonts w:ascii="Arial" w:hAnsi="Arial" w:cs="Arial"/>
          <w:b/>
          <w:bCs/>
        </w:rPr>
        <w:t>w następujących sytuacjach</w:t>
      </w:r>
      <w:r w:rsidRPr="008D6303">
        <w:rPr>
          <w:rFonts w:ascii="Arial" w:hAnsi="Arial" w:cs="Arial"/>
        </w:rPr>
        <w:t>:</w:t>
      </w:r>
    </w:p>
    <w:p w14:paraId="483C85A3" w14:textId="77777777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72BB">
        <w:rPr>
          <w:rFonts w:ascii="Arial" w:hAnsi="Arial" w:cs="Arial"/>
        </w:rPr>
        <w:t>jeżeli przyczyny, z powodu których bę</w:t>
      </w:r>
      <w:r w:rsidR="00AD1BD8" w:rsidRPr="00C272BB">
        <w:rPr>
          <w:rFonts w:ascii="Arial" w:hAnsi="Arial" w:cs="Arial"/>
        </w:rPr>
        <w:t>dzie zagrożone dotrzymanie t</w:t>
      </w:r>
      <w:r w:rsidRPr="00C272BB">
        <w:rPr>
          <w:rFonts w:ascii="Arial" w:hAnsi="Arial" w:cs="Arial"/>
        </w:rPr>
        <w:t xml:space="preserve">erminu zakończenia robót będą następstwem okoliczności, za które odpowiedzialność ponosi Zamawiający, </w:t>
      </w:r>
      <w:r w:rsidR="00195EEE" w:rsidRPr="00C272BB">
        <w:rPr>
          <w:rFonts w:ascii="Arial" w:hAnsi="Arial" w:cs="Arial"/>
        </w:rPr>
        <w:br/>
      </w:r>
      <w:r w:rsidRPr="00C272BB">
        <w:rPr>
          <w:rFonts w:ascii="Arial" w:hAnsi="Arial" w:cs="Arial"/>
        </w:rPr>
        <w:t>w szczególności będą następst</w:t>
      </w:r>
      <w:r w:rsidR="002448BE" w:rsidRPr="00C272BB">
        <w:rPr>
          <w:rFonts w:ascii="Arial" w:hAnsi="Arial" w:cs="Arial"/>
        </w:rPr>
        <w:t>wem nieterminowego przekazania t</w:t>
      </w:r>
      <w:r w:rsidR="00B75371">
        <w:rPr>
          <w:rFonts w:ascii="Arial" w:hAnsi="Arial" w:cs="Arial"/>
        </w:rPr>
        <w:t xml:space="preserve">erenu </w:t>
      </w:r>
      <w:proofErr w:type="gramStart"/>
      <w:r w:rsidR="00B75371">
        <w:rPr>
          <w:rFonts w:ascii="Arial" w:hAnsi="Arial" w:cs="Arial"/>
        </w:rPr>
        <w:t>budowy</w:t>
      </w:r>
      <w:r w:rsidRPr="00C272BB">
        <w:rPr>
          <w:rFonts w:ascii="Arial" w:hAnsi="Arial" w:cs="Arial"/>
        </w:rPr>
        <w:t xml:space="preserve"> </w:t>
      </w:r>
      <w:r w:rsidR="00B75371">
        <w:rPr>
          <w:rFonts w:ascii="Arial" w:hAnsi="Arial" w:cs="Arial"/>
        </w:rPr>
        <w:t xml:space="preserve"> i</w:t>
      </w:r>
      <w:proofErr w:type="gramEnd"/>
      <w:r w:rsidR="00B75371">
        <w:rPr>
          <w:rFonts w:ascii="Arial" w:hAnsi="Arial" w:cs="Arial"/>
        </w:rPr>
        <w:t xml:space="preserve"> innych </w:t>
      </w:r>
      <w:r w:rsidRPr="00C272BB">
        <w:rPr>
          <w:rFonts w:ascii="Arial" w:hAnsi="Arial" w:cs="Arial"/>
        </w:rPr>
        <w:t>w jakim ww. okoliczności miały lub będą mogły mieć wpływ na dotrzym</w:t>
      </w:r>
      <w:r w:rsidR="00B75371">
        <w:rPr>
          <w:rFonts w:ascii="Arial" w:hAnsi="Arial" w:cs="Arial"/>
        </w:rPr>
        <w:t>anie t</w:t>
      </w:r>
      <w:r w:rsidRPr="00C272BB">
        <w:rPr>
          <w:rFonts w:ascii="Arial" w:hAnsi="Arial" w:cs="Arial"/>
        </w:rPr>
        <w:t>erminu zakończenia robót,</w:t>
      </w:r>
    </w:p>
    <w:p w14:paraId="54DFA52A" w14:textId="3E2FE033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</w:rPr>
      </w:pPr>
      <w:r w:rsidRPr="00C272BB">
        <w:rPr>
          <w:rFonts w:ascii="Arial" w:hAnsi="Arial" w:cs="Arial"/>
        </w:rPr>
        <w:t xml:space="preserve">gdy wystąpią niekorzystne warunki atmosferyczne </w:t>
      </w:r>
      <w:r w:rsidRPr="00C272BB">
        <w:rPr>
          <w:rFonts w:ascii="Arial" w:hAnsi="Arial" w:cs="Arial"/>
          <w:i/>
          <w:iCs/>
        </w:rPr>
        <w:t xml:space="preserve"> </w:t>
      </w:r>
      <w:r w:rsidRPr="00C272BB">
        <w:rPr>
          <w:rFonts w:ascii="Arial" w:hAnsi="Arial" w:cs="Arial"/>
        </w:rPr>
        <w:t>uniemożliwiające prawidłowe wykonanie robót, w szczególności z powodu</w:t>
      </w:r>
      <w:r w:rsidRPr="00C272BB">
        <w:rPr>
          <w:rFonts w:ascii="Arial" w:hAnsi="Arial" w:cs="Arial"/>
          <w:i/>
          <w:iCs/>
        </w:rPr>
        <w:t xml:space="preserve"> </w:t>
      </w:r>
      <w:r w:rsidRPr="00C272BB">
        <w:rPr>
          <w:rFonts w:ascii="Arial" w:hAnsi="Arial" w:cs="Arial"/>
        </w:rPr>
        <w:t>technol</w:t>
      </w:r>
      <w:r w:rsidR="00AB053D" w:rsidRPr="00C272BB">
        <w:rPr>
          <w:rFonts w:ascii="Arial" w:hAnsi="Arial" w:cs="Arial"/>
        </w:rPr>
        <w:t xml:space="preserve">ogii realizacji prac określonej </w:t>
      </w:r>
      <w:r w:rsidR="00590EA3" w:rsidRPr="00C272BB">
        <w:rPr>
          <w:rFonts w:ascii="Arial" w:hAnsi="Arial" w:cs="Arial"/>
        </w:rPr>
        <w:br/>
      </w:r>
      <w:r w:rsidR="00AB053D" w:rsidRPr="00C272BB">
        <w:rPr>
          <w:rFonts w:ascii="Arial" w:hAnsi="Arial" w:cs="Arial"/>
        </w:rPr>
        <w:t>w no</w:t>
      </w:r>
      <w:r w:rsidR="00E15A0D">
        <w:rPr>
          <w:rFonts w:ascii="Arial" w:hAnsi="Arial" w:cs="Arial"/>
        </w:rPr>
        <w:t xml:space="preserve">rmach – tj. silne opady deszczu </w:t>
      </w:r>
      <w:r w:rsidR="00AB053D" w:rsidRPr="00C272BB">
        <w:rPr>
          <w:rFonts w:ascii="Arial" w:hAnsi="Arial" w:cs="Arial"/>
        </w:rPr>
        <w:t>lub podtopienia na placu budowy, silne wiatry sięgające w porywach powyżej 30m/s</w:t>
      </w:r>
      <w:r w:rsidR="00E15A0D">
        <w:rPr>
          <w:rFonts w:ascii="Arial" w:hAnsi="Arial" w:cs="Arial"/>
        </w:rPr>
        <w:t xml:space="preserve">. Składając wniosek o przedłużenie terminu realizacji zadania Wykonawca zobowiązany jest udokumentować występowanie niekorzystnych warunków atmosferycznych – dokumentacja fotograficzna jednoznacznie wskazująca lokalizację wykonania, </w:t>
      </w:r>
      <w:proofErr w:type="spellStart"/>
      <w:r w:rsidR="00E15A0D">
        <w:rPr>
          <w:rFonts w:ascii="Arial" w:hAnsi="Arial" w:cs="Arial"/>
        </w:rPr>
        <w:t>klimatogramy</w:t>
      </w:r>
      <w:proofErr w:type="spellEnd"/>
      <w:r w:rsidR="00E15A0D">
        <w:rPr>
          <w:rFonts w:ascii="Arial" w:hAnsi="Arial" w:cs="Arial"/>
        </w:rPr>
        <w:t xml:space="preserve"> itp. </w:t>
      </w:r>
    </w:p>
    <w:p w14:paraId="22D02C21" w14:textId="77777777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72BB">
        <w:rPr>
          <w:rFonts w:ascii="Arial" w:hAnsi="Arial" w:cs="Arial"/>
        </w:rPr>
        <w:t xml:space="preserve">gdy wystąpi konieczność wykonania robót zamiennych lub innych robót niezbędnych do wykonania przedmiotu Umowy ze względu na zasady wiedzy technicznej </w:t>
      </w:r>
      <w:r w:rsidRPr="00E139FA">
        <w:rPr>
          <w:rFonts w:ascii="Arial" w:hAnsi="Arial" w:cs="Arial"/>
        </w:rPr>
        <w:t xml:space="preserve">oraz udzielenia zamówień dodatkowych, które wstrzymują lub opóźniają realizację przedmiotu Umowy, wystąpienia niebezpieczeństwa kolizji z planowanymi lub równolegle prowadzonymi </w:t>
      </w:r>
      <w:r w:rsidRPr="00C272BB">
        <w:rPr>
          <w:rFonts w:ascii="Arial" w:hAnsi="Arial" w:cs="Arial"/>
        </w:rPr>
        <w:t>przez inne podmioty inwestycjami w zakresie niezbędnym do uniknięcia lub usunięcia tych kolizji,</w:t>
      </w:r>
    </w:p>
    <w:p w14:paraId="2739A8BC" w14:textId="77777777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72BB">
        <w:rPr>
          <w:rFonts w:ascii="Arial" w:hAnsi="Arial" w:cs="Arial"/>
        </w:rPr>
        <w:t>wystąpią opóźnienia w dokonaniu przez właściwe organy administracji państwowej określonych czynności lub ich zaniechanie przez właściwe organy administracji</w:t>
      </w:r>
      <w:r w:rsidR="00B87B40" w:rsidRPr="00C272BB">
        <w:rPr>
          <w:rFonts w:ascii="Arial" w:hAnsi="Arial" w:cs="Arial"/>
        </w:rPr>
        <w:t xml:space="preserve"> </w:t>
      </w:r>
      <w:r w:rsidRPr="00C272BB">
        <w:rPr>
          <w:rFonts w:ascii="Arial" w:hAnsi="Arial" w:cs="Arial"/>
        </w:rPr>
        <w:t>państwowej, które nie są następstwem okoliczności, za które Wykonawca ponosi odpowiedzialność,</w:t>
      </w:r>
    </w:p>
    <w:p w14:paraId="6A0AF75B" w14:textId="77777777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72BB">
        <w:rPr>
          <w:rFonts w:ascii="Arial" w:hAnsi="Arial" w:cs="Arial"/>
        </w:rPr>
        <w:t>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odpowiedzialność,</w:t>
      </w:r>
    </w:p>
    <w:p w14:paraId="41C04DB4" w14:textId="77777777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72BB">
        <w:rPr>
          <w:rFonts w:ascii="Arial" w:hAnsi="Arial" w:cs="Arial"/>
        </w:rPr>
        <w:t>jeżeli wystąpi brak możliwości wykonywania robót z powodu nie dopuszczania do ich wykonywania przez uprawniony organ lub nakazania ich wstrzymania przez uprawniony organ, z przyczyn niezależnych od Wykonawcy,</w:t>
      </w:r>
    </w:p>
    <w:p w14:paraId="0971BE99" w14:textId="77777777" w:rsidR="009E1960" w:rsidRPr="00C272BB" w:rsidRDefault="009E1960" w:rsidP="009E17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72BB">
        <w:rPr>
          <w:rFonts w:ascii="Arial" w:hAnsi="Arial" w:cs="Arial"/>
        </w:rPr>
        <w:t>wystąpienia Siły wyższej uniemożliwiającej wykonanie przedmiotu Umowy zgodnie z jej postanowieniami.</w:t>
      </w:r>
      <w:r w:rsidR="00D267C3">
        <w:rPr>
          <w:rFonts w:ascii="Arial" w:hAnsi="Arial" w:cs="Arial"/>
        </w:rPr>
        <w:t xml:space="preserve"> </w:t>
      </w:r>
    </w:p>
    <w:p w14:paraId="6BA99CA4" w14:textId="77777777" w:rsidR="009E1960" w:rsidRPr="008D6303" w:rsidRDefault="009E1960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Wykonawca jest uprawniony do żądania zmiany Umowy</w:t>
      </w:r>
      <w:r w:rsidR="00904056" w:rsidRPr="008D6303">
        <w:rPr>
          <w:rFonts w:ascii="Arial" w:hAnsi="Arial" w:cs="Arial"/>
        </w:rPr>
        <w:t xml:space="preserve"> (jeżeli zakres ten został ujęty w umowie)</w:t>
      </w:r>
      <w:r w:rsidRPr="008D6303">
        <w:rPr>
          <w:rFonts w:ascii="Arial" w:hAnsi="Arial" w:cs="Arial"/>
        </w:rPr>
        <w:t xml:space="preserve"> w zakresie materiałów,</w:t>
      </w:r>
      <w:r w:rsidR="00904056" w:rsidRP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 xml:space="preserve">parametrów technicznych, technologii wykonania robót budowlanych, sposobu i zakresu wykonania przedmiotu Umowy </w:t>
      </w:r>
      <w:r w:rsidR="00590EA3" w:rsidRPr="008D6303">
        <w:rPr>
          <w:rFonts w:ascii="Arial" w:hAnsi="Arial" w:cs="Arial"/>
        </w:rPr>
        <w:br/>
      </w:r>
      <w:r w:rsidRPr="008D6303">
        <w:rPr>
          <w:rFonts w:ascii="Arial" w:hAnsi="Arial" w:cs="Arial"/>
          <w:b/>
          <w:bCs/>
        </w:rPr>
        <w:t>w następujących sytuacjach</w:t>
      </w:r>
      <w:r w:rsidRPr="008D6303">
        <w:rPr>
          <w:rFonts w:ascii="Arial" w:hAnsi="Arial" w:cs="Arial"/>
        </w:rPr>
        <w:t>:</w:t>
      </w:r>
    </w:p>
    <w:p w14:paraId="64EB2E18" w14:textId="77777777" w:rsidR="009E1960" w:rsidRPr="008D6303" w:rsidRDefault="009E1960" w:rsidP="009E17C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konieczności zrealizowania przedmiotu Umowy przy zastosowaniu innych rozwiązań technicznych lub materiałowych ze względu na zmiany obowiązującego prawa,</w:t>
      </w:r>
    </w:p>
    <w:p w14:paraId="2D544BED" w14:textId="77777777" w:rsidR="00F93885" w:rsidRPr="008D6303" w:rsidRDefault="009E1960" w:rsidP="009E17C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wystąpienia niebezpieczeństwa kolizji z planowanymi lub równolegle prowadzonymi</w:t>
      </w:r>
      <w:r w:rsidR="00ED0479" w:rsidRP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>przez inne podmioty inwestycjami w zakresie niezbędnym do uniknięcia lub usunięcia</w:t>
      </w:r>
      <w:r w:rsidR="00ED0479" w:rsidRPr="008D6303">
        <w:rPr>
          <w:rFonts w:ascii="Arial" w:hAnsi="Arial" w:cs="Arial"/>
        </w:rPr>
        <w:t xml:space="preserve"> </w:t>
      </w:r>
      <w:r w:rsidR="00F93885" w:rsidRPr="008D6303">
        <w:rPr>
          <w:rFonts w:ascii="Arial" w:hAnsi="Arial" w:cs="Arial"/>
        </w:rPr>
        <w:t>tych kolizji,</w:t>
      </w:r>
    </w:p>
    <w:p w14:paraId="15F18A95" w14:textId="77777777" w:rsidR="009E1960" w:rsidRPr="008D6303" w:rsidRDefault="009E1960" w:rsidP="009E17C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wystąpienia Siły wyższej uniemożliwiającej wykonanie przedmiotu Umowy zgodnie z jej postanowieniami.</w:t>
      </w:r>
    </w:p>
    <w:p w14:paraId="6E5E348B" w14:textId="77777777" w:rsidR="009E1960" w:rsidRPr="00D267C3" w:rsidRDefault="009E1960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Wykonawca jest uprawniony do żądania zmiany wynagrodzenia należnego z tytułu</w:t>
      </w:r>
      <w:r w:rsidR="00D267C3">
        <w:rPr>
          <w:rFonts w:ascii="Arial" w:hAnsi="Arial" w:cs="Arial"/>
        </w:rPr>
        <w:t xml:space="preserve"> </w:t>
      </w:r>
      <w:r w:rsidRPr="00D267C3">
        <w:rPr>
          <w:rFonts w:ascii="Arial" w:hAnsi="Arial" w:cs="Arial"/>
        </w:rPr>
        <w:t>realizacji Umowy odpowiednio w przypadkach określonych w ust. 3.</w:t>
      </w:r>
      <w:r w:rsidR="00D23BE2" w:rsidRPr="00D267C3">
        <w:rPr>
          <w:rFonts w:ascii="Arial" w:hAnsi="Arial" w:cs="Arial"/>
        </w:rPr>
        <w:t xml:space="preserve"> Decyzję o zmianie wynagrodzenia podejmuje </w:t>
      </w:r>
      <w:r w:rsidR="00D23BE2" w:rsidRPr="00E139FA">
        <w:rPr>
          <w:rFonts w:ascii="Arial" w:hAnsi="Arial" w:cs="Arial"/>
        </w:rPr>
        <w:t>Zamawiający.</w:t>
      </w:r>
      <w:r w:rsidR="002015DA" w:rsidRPr="00E139FA">
        <w:rPr>
          <w:rFonts w:ascii="Arial" w:hAnsi="Arial" w:cs="Arial"/>
        </w:rPr>
        <w:t xml:space="preserve"> Zamawiający jest również uprawniony do zmiany wynagrodzenia w przypadku wystąpienia robót dodatkowych</w:t>
      </w:r>
      <w:r w:rsidR="00904056" w:rsidRPr="00E139FA">
        <w:rPr>
          <w:rFonts w:ascii="Arial" w:hAnsi="Arial" w:cs="Arial"/>
        </w:rPr>
        <w:t xml:space="preserve"> </w:t>
      </w:r>
      <w:proofErr w:type="gramStart"/>
      <w:r w:rsidR="00904056" w:rsidRPr="00E139FA">
        <w:rPr>
          <w:rFonts w:ascii="Arial" w:hAnsi="Arial" w:cs="Arial"/>
        </w:rPr>
        <w:t>i  zamiennych</w:t>
      </w:r>
      <w:proofErr w:type="gramEnd"/>
      <w:r w:rsidR="002015DA" w:rsidRPr="00D267C3">
        <w:rPr>
          <w:rFonts w:ascii="Arial" w:hAnsi="Arial" w:cs="Arial"/>
        </w:rPr>
        <w:t>.</w:t>
      </w:r>
    </w:p>
    <w:p w14:paraId="2F129E1A" w14:textId="77777777" w:rsidR="00D23BE2" w:rsidRPr="008D6303" w:rsidRDefault="00D23BE2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lastRenderedPageBreak/>
        <w:t>Jeżeli Wykonawca uważa się z</w:t>
      </w:r>
      <w:r w:rsidR="00D267C3">
        <w:rPr>
          <w:rFonts w:ascii="Arial" w:hAnsi="Arial" w:cs="Arial"/>
        </w:rPr>
        <w:t>a uprawnionego do przedłużenia t</w:t>
      </w:r>
      <w:r w:rsidRPr="008D6303">
        <w:rPr>
          <w:rFonts w:ascii="Arial" w:hAnsi="Arial" w:cs="Arial"/>
        </w:rPr>
        <w:t>erminu zakończenia robót na podstawie ust.</w:t>
      </w:r>
      <w:r w:rsidR="00C27978" w:rsidRPr="008D6303">
        <w:rPr>
          <w:rFonts w:ascii="Arial" w:hAnsi="Arial" w:cs="Arial"/>
        </w:rPr>
        <w:t xml:space="preserve"> 2 </w:t>
      </w:r>
      <w:r w:rsidR="006019F8" w:rsidRPr="008D6303">
        <w:rPr>
          <w:rFonts w:ascii="Arial" w:hAnsi="Arial" w:cs="Arial"/>
        </w:rPr>
        <w:t xml:space="preserve"> lub</w:t>
      </w:r>
      <w:r w:rsidR="00E139FA">
        <w:rPr>
          <w:rFonts w:ascii="Arial" w:hAnsi="Arial" w:cs="Arial"/>
        </w:rPr>
        <w:t xml:space="preserve"> zmiany Umowy w zakresie m</w:t>
      </w:r>
      <w:r w:rsidRPr="008D6303">
        <w:rPr>
          <w:rFonts w:ascii="Arial" w:hAnsi="Arial" w:cs="Arial"/>
        </w:rPr>
        <w:t>ateriałów, parametrów technicznych, technologii wykonania robót budowlanych, sposobu i zakresu wykonania przedmiotu Umowy</w:t>
      </w:r>
      <w:r w:rsidR="00C27978" w:rsidRPr="008D6303">
        <w:rPr>
          <w:rFonts w:ascii="Arial" w:hAnsi="Arial" w:cs="Arial"/>
        </w:rPr>
        <w:t xml:space="preserve"> na podstawie ust. 3</w:t>
      </w:r>
      <w:r w:rsidRPr="008D6303">
        <w:rPr>
          <w:rFonts w:ascii="Arial" w:hAnsi="Arial" w:cs="Arial"/>
        </w:rPr>
        <w:t xml:space="preserve"> lub zmiany Umowy na innej podstawie wskazanej w  Umowie, zobowiązany jest do przekazania </w:t>
      </w:r>
      <w:r w:rsidR="00E30770" w:rsidRPr="008D6303">
        <w:rPr>
          <w:rFonts w:ascii="Arial" w:hAnsi="Arial" w:cs="Arial"/>
        </w:rPr>
        <w:t>Zamawiającemu</w:t>
      </w:r>
      <w:r w:rsidRPr="008D6303">
        <w:rPr>
          <w:rFonts w:ascii="Arial" w:hAnsi="Arial" w:cs="Arial"/>
        </w:rPr>
        <w:t xml:space="preserve"> wniosku dotyczącego zmiany Umowy wraz z opisem zdarzenia lub okoliczności stanowiących podstawę do żądania takiej zmiany.</w:t>
      </w:r>
    </w:p>
    <w:p w14:paraId="78480A9B" w14:textId="7F5E7290" w:rsidR="009E1960" w:rsidRPr="008D6303" w:rsidRDefault="00E30770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Wniosek, o którym mowa w ust. 5</w:t>
      </w:r>
      <w:r w:rsidR="009E1960" w:rsidRPr="008D6303">
        <w:rPr>
          <w:rFonts w:ascii="Arial" w:hAnsi="Arial" w:cs="Arial"/>
        </w:rPr>
        <w:t xml:space="preserve"> powinien zostać przeka</w:t>
      </w:r>
      <w:r w:rsidR="00F91F42" w:rsidRPr="008D6303">
        <w:rPr>
          <w:rFonts w:ascii="Arial" w:hAnsi="Arial" w:cs="Arial"/>
        </w:rPr>
        <w:t xml:space="preserve">zany niezwłocznie, jednakże nie </w:t>
      </w:r>
      <w:r w:rsidR="009E1960" w:rsidRPr="008D6303">
        <w:rPr>
          <w:rFonts w:ascii="Arial" w:hAnsi="Arial" w:cs="Arial"/>
        </w:rPr>
        <w:t xml:space="preserve">później niż w terminie </w:t>
      </w:r>
      <w:r w:rsidR="00775E82">
        <w:rPr>
          <w:rFonts w:ascii="Arial" w:hAnsi="Arial" w:cs="Arial"/>
        </w:rPr>
        <w:t>3</w:t>
      </w:r>
      <w:r w:rsidR="009E1960" w:rsidRPr="008D6303">
        <w:rPr>
          <w:rFonts w:ascii="Arial" w:hAnsi="Arial" w:cs="Arial"/>
        </w:rPr>
        <w:t xml:space="preserve"> dni roboczych od dnia</w:t>
      </w:r>
      <w:r w:rsidR="00F91F42" w:rsidRPr="008D6303">
        <w:rPr>
          <w:rFonts w:ascii="Arial" w:hAnsi="Arial" w:cs="Arial"/>
        </w:rPr>
        <w:t xml:space="preserve">, w którym Wykonawca dowiedział </w:t>
      </w:r>
      <w:r w:rsidR="009E1960" w:rsidRPr="008D6303">
        <w:rPr>
          <w:rFonts w:ascii="Arial" w:hAnsi="Arial" w:cs="Arial"/>
        </w:rPr>
        <w:t>się, lub powinien dowiedzieć się o danym zdarzeniu lub okolicznościach.</w:t>
      </w:r>
    </w:p>
    <w:p w14:paraId="7ECBE13A" w14:textId="77777777" w:rsidR="009E1960" w:rsidRPr="008D6303" w:rsidRDefault="009E1960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Wykonawca zobowiązany jest do bieżącej dokumentacji koniecznej dla uzasadnienia</w:t>
      </w:r>
      <w:r w:rsidR="00C26E1A" w:rsidRP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>żądania zmiany</w:t>
      </w:r>
      <w:r w:rsidR="006019F8" w:rsidRPr="008D6303">
        <w:rPr>
          <w:rFonts w:ascii="Arial" w:hAnsi="Arial" w:cs="Arial"/>
        </w:rPr>
        <w:t xml:space="preserve"> umowy</w:t>
      </w:r>
      <w:r w:rsidR="00F16CC8" w:rsidRPr="008D6303">
        <w:rPr>
          <w:rFonts w:ascii="Arial" w:hAnsi="Arial" w:cs="Arial"/>
        </w:rPr>
        <w:t>.</w:t>
      </w:r>
    </w:p>
    <w:p w14:paraId="6E8C7743" w14:textId="77777777" w:rsidR="00A26B6D" w:rsidRPr="008D6303" w:rsidRDefault="00F16CC8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Zamawiający decyduje o zasadności zmiany umowy.</w:t>
      </w:r>
    </w:p>
    <w:p w14:paraId="1DC835A9" w14:textId="77777777" w:rsidR="00A26B6D" w:rsidRPr="008D6303" w:rsidRDefault="00A26B6D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8D6303">
        <w:rPr>
          <w:rFonts w:ascii="Arial" w:hAnsi="Arial" w:cs="Arial"/>
          <w:b/>
          <w:bCs/>
        </w:rPr>
        <w:t>Wszelkie zmiany Umowy są dokonywane przez umocowanych przedstawicieli</w:t>
      </w:r>
      <w:r w:rsidR="00722176" w:rsidRPr="008D6303">
        <w:rPr>
          <w:rFonts w:ascii="Arial" w:hAnsi="Arial" w:cs="Arial"/>
          <w:b/>
          <w:bCs/>
        </w:rPr>
        <w:t xml:space="preserve"> </w:t>
      </w:r>
      <w:r w:rsidRPr="008D6303">
        <w:rPr>
          <w:rFonts w:ascii="Arial" w:hAnsi="Arial" w:cs="Arial"/>
          <w:b/>
          <w:bCs/>
        </w:rPr>
        <w:t>Zamawiającego i Wykonawcy w formie pisemnej w drodze aneksu Umowy, pod</w:t>
      </w:r>
      <w:r w:rsidR="00722176" w:rsidRPr="008D6303">
        <w:rPr>
          <w:rFonts w:ascii="Arial" w:hAnsi="Arial" w:cs="Arial"/>
          <w:b/>
          <w:bCs/>
        </w:rPr>
        <w:t xml:space="preserve"> </w:t>
      </w:r>
      <w:r w:rsidRPr="008D6303">
        <w:rPr>
          <w:rFonts w:ascii="Arial" w:hAnsi="Arial" w:cs="Arial"/>
          <w:b/>
          <w:bCs/>
        </w:rPr>
        <w:t>rygorem nieważności.</w:t>
      </w:r>
    </w:p>
    <w:p w14:paraId="24BF52A9" w14:textId="77777777" w:rsidR="00A26B6D" w:rsidRPr="008D6303" w:rsidRDefault="00A26B6D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W razie wątpliwości, przyjmuje się, że nie stanowią istotnych zmian do Umowy i tym samym</w:t>
      </w:r>
      <w:r w:rsidR="00722176" w:rsidRP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>nie wymagają zawierania aneksu do Umowy, a jedynie pisemnego powiadomienia drugiej</w:t>
      </w:r>
      <w:r w:rsidR="00722176" w:rsidRP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>Strony, następujące zmiany:</w:t>
      </w:r>
    </w:p>
    <w:p w14:paraId="5AD2F50F" w14:textId="77777777" w:rsidR="00A26B6D" w:rsidRPr="008D6303" w:rsidRDefault="00A26B6D" w:rsidP="009E17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danych związanych z obsługą administracyjno-organizacyjną Umowy, w tym zmiany osób</w:t>
      </w:r>
      <w:r w:rsidR="00722176" w:rsidRPr="008D6303">
        <w:rPr>
          <w:rFonts w:ascii="Arial" w:hAnsi="Arial" w:cs="Arial"/>
        </w:rPr>
        <w:t xml:space="preserve"> </w:t>
      </w:r>
      <w:r w:rsidRPr="008D6303">
        <w:rPr>
          <w:rFonts w:ascii="Arial" w:hAnsi="Arial" w:cs="Arial"/>
        </w:rPr>
        <w:t>nadzorujących umowę;</w:t>
      </w:r>
    </w:p>
    <w:p w14:paraId="6A102E38" w14:textId="77777777" w:rsidR="00A26B6D" w:rsidRPr="008D6303" w:rsidRDefault="00A26B6D" w:rsidP="009E17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danych teleadresowych,</w:t>
      </w:r>
    </w:p>
    <w:p w14:paraId="09C9F828" w14:textId="77777777" w:rsidR="00722176" w:rsidRPr="008D6303" w:rsidRDefault="00A26B6D" w:rsidP="009E17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>danych rejestrowych,</w:t>
      </w:r>
    </w:p>
    <w:p w14:paraId="2441D9E5" w14:textId="77777777" w:rsidR="005820FC" w:rsidRPr="008D6303" w:rsidRDefault="005820FC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</w:t>
      </w:r>
      <w:proofErr w:type="gramStart"/>
      <w:r w:rsidRPr="008D6303">
        <w:rPr>
          <w:rFonts w:ascii="Arial" w:hAnsi="Arial" w:cs="Arial"/>
        </w:rPr>
        <w:t>przewidzenia</w:t>
      </w:r>
      <w:proofErr w:type="gramEnd"/>
      <w:r w:rsidRPr="008D6303">
        <w:rPr>
          <w:rFonts w:ascii="Arial" w:hAnsi="Arial" w:cs="Arial"/>
        </w:rPr>
        <w:t xml:space="preserve"> którego, skutkom nie dało się zapobiec (lub byłoby to nadmiernie utrudnione) – np. klęski żywiołowe, wojny, pożary, strajki generalne, zamieszki, epidemie.</w:t>
      </w:r>
    </w:p>
    <w:p w14:paraId="0D50E4FC" w14:textId="77777777" w:rsidR="00195EEE" w:rsidRPr="008D6303" w:rsidRDefault="005820FC" w:rsidP="009E17C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8D6303">
        <w:rPr>
          <w:rFonts w:ascii="Arial" w:hAnsi="Arial" w:cs="Arial"/>
        </w:rPr>
        <w:t xml:space="preserve">Powołanie się przez Stronę na siłę wyższą (w szczególności ewentualny rozwój pandemii COVID-19) wymaga dochowania procedur informacyjnych, o których mowa </w:t>
      </w:r>
      <w:r w:rsidR="00D14B0B" w:rsidRPr="008D6303">
        <w:rPr>
          <w:rFonts w:ascii="Arial" w:hAnsi="Arial" w:cs="Arial"/>
        </w:rPr>
        <w:br/>
      </w:r>
      <w:r w:rsidR="00E139FA">
        <w:rPr>
          <w:rFonts w:ascii="Arial" w:hAnsi="Arial" w:cs="Arial"/>
        </w:rPr>
        <w:t>w §</w:t>
      </w:r>
      <w:proofErr w:type="gramStart"/>
      <w:r w:rsidR="00E139FA">
        <w:rPr>
          <w:rFonts w:ascii="Arial" w:hAnsi="Arial" w:cs="Arial"/>
        </w:rPr>
        <w:t>10  ust.</w:t>
      </w:r>
      <w:proofErr w:type="gramEnd"/>
      <w:r w:rsidR="00E139FA">
        <w:rPr>
          <w:rFonts w:ascii="Arial" w:hAnsi="Arial" w:cs="Arial"/>
        </w:rPr>
        <w:t xml:space="preserve"> 5 U</w:t>
      </w:r>
      <w:r w:rsidRPr="008D6303">
        <w:rPr>
          <w:rFonts w:ascii="Arial" w:hAnsi="Arial" w:cs="Arial"/>
        </w:rPr>
        <w:t>mowy.</w:t>
      </w:r>
    </w:p>
    <w:p w14:paraId="736D5343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11</w:t>
      </w:r>
    </w:p>
    <w:p w14:paraId="442028A0" w14:textId="77777777" w:rsidR="007766AC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Podwykonawcy </w:t>
      </w:r>
    </w:p>
    <w:p w14:paraId="20C3628F" w14:textId="77777777" w:rsidR="0043694E" w:rsidRPr="005539E8" w:rsidRDefault="0043694E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02A8D907" w14:textId="77777777" w:rsidR="007766AC" w:rsidRPr="005539E8" w:rsidRDefault="007766AC" w:rsidP="009E17CB">
      <w:pPr>
        <w:numPr>
          <w:ilvl w:val="0"/>
          <w:numId w:val="20"/>
        </w:numPr>
        <w:tabs>
          <w:tab w:val="num" w:pos="851"/>
        </w:tabs>
        <w:suppressAutoHyphens/>
        <w:spacing w:line="276" w:lineRule="auto"/>
        <w:jc w:val="both"/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Cs/>
          <w:color w:val="000000"/>
          <w:kern w:val="1"/>
          <w:sz w:val="22"/>
          <w:szCs w:val="22"/>
          <w:lang w:eastAsia="hi-IN" w:bidi="hi-IN"/>
        </w:rPr>
        <w:t>Wykonawca jest uprawniony do realizacji Przedmiotu Umowy przy pomocy podwykonawców wskazanych w ofercie. Realizacja przez Wykonawcę Przedmiotu Umowy przy pomocy podwykonawcy innych niż wskazanych w ofercie wymaga uzyskania uprzedniej zgody Zamawiającego. Występując o wyrażenie zgody na powierzenie realizacji Przedmiotu Umowy przy pomocy podwykonawcy Wykonawca wskaże osobę podwykonawcy oraz szczegółowo określi zakres prac, jaki zamierza powierzyć temu podwykonawcy.</w:t>
      </w:r>
    </w:p>
    <w:p w14:paraId="229A8330" w14:textId="60274AD8" w:rsidR="007766AC" w:rsidRPr="005539E8" w:rsidRDefault="007766AC" w:rsidP="009E17CB">
      <w:pPr>
        <w:numPr>
          <w:ilvl w:val="0"/>
          <w:numId w:val="20"/>
        </w:numPr>
        <w:tabs>
          <w:tab w:val="num" w:pos="851"/>
        </w:tabs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Zamawiający dopuszcza możli</w:t>
      </w:r>
      <w:r w:rsidR="00742EFB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wość zmiany podwykonawców. Zgod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a na zmianę podwykonawcy uzależniona będzie od zachowania wymogów określo</w:t>
      </w:r>
      <w:r w:rsidR="00E23236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nych </w:t>
      </w:r>
      <w:r w:rsidR="00590EA3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br/>
      </w:r>
      <w:r w:rsidR="00E23236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 niniejszej umowie</w:t>
      </w:r>
      <w:r w:rsidR="006A21D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.</w:t>
      </w:r>
    </w:p>
    <w:p w14:paraId="637CE3D3" w14:textId="77777777" w:rsidR="007766AC" w:rsidRPr="005539E8" w:rsidRDefault="007766AC" w:rsidP="009E17CB">
      <w:pPr>
        <w:numPr>
          <w:ilvl w:val="0"/>
          <w:numId w:val="20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Wykonawca zamierzający powierzyć wyk</w:t>
      </w:r>
      <w:r w:rsidR="00E139FA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onanie zamówienia podwykonawcy 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jest zobowiązany zawrzeć umowę o podwykonawstwo w formie pisemnej. </w:t>
      </w:r>
    </w:p>
    <w:p w14:paraId="493CF4BC" w14:textId="77777777" w:rsidR="007766AC" w:rsidRPr="005539E8" w:rsidRDefault="007766AC" w:rsidP="009E17CB">
      <w:pPr>
        <w:numPr>
          <w:ilvl w:val="0"/>
          <w:numId w:val="20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Wykonawca, podwykonawca lub dalszy podwykonawca zamierzający zawrzeć umowę o podwykonawstwo jest obowiązany w trakcie realizacji zamówienia publicznego na rob</w:t>
      </w:r>
      <w:r w:rsidR="00E139FA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oty budowlane, do przedłożenia Z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amawiającemu projektu tej umowy, przy czym podwykonawca lub dalszy podwykonawca jest obowiązany dołączyć zgodę wykonawcy na zawarcie umowy o podwykonawstwo o treści zgodnej z projektem umowy.</w:t>
      </w:r>
    </w:p>
    <w:p w14:paraId="4285BD65" w14:textId="77777777" w:rsidR="007766AC" w:rsidRPr="005539E8" w:rsidRDefault="007766AC" w:rsidP="009E17CB">
      <w:pPr>
        <w:numPr>
          <w:ilvl w:val="0"/>
          <w:numId w:val="20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lastRenderedPageBreak/>
        <w:t>Termin zapłaty wynagrodzenia podwykonawcy lub dalszemu podwykonawcy przewidziany w umowie o podwykonaw</w:t>
      </w:r>
      <w:r w:rsidR="00CA2940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stwo nie może być dłuższy niż 30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dni od dnia doręczenia wykonawcy, podwykonawcy lub dalszemu podwykonawcy faktury lub rachunku, potwierdzających wykonanie zleconej podwykonawcy lub dalszemu podwykonawcy dostawy, usługi lub roboty budowlanej.</w:t>
      </w:r>
    </w:p>
    <w:p w14:paraId="1FBF9127" w14:textId="77777777" w:rsidR="007766AC" w:rsidRPr="005539E8" w:rsidRDefault="007766AC" w:rsidP="009E17CB">
      <w:pPr>
        <w:numPr>
          <w:ilvl w:val="0"/>
          <w:numId w:val="20"/>
        </w:numPr>
        <w:suppressAutoHyphens/>
        <w:spacing w:line="276" w:lineRule="auto"/>
        <w:jc w:val="both"/>
        <w:rPr>
          <w:rFonts w:ascii="Arial" w:eastAsia="SimSun" w:hAnsi="Arial" w:cs="Arial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Zamawiający, w terminie 14 dni zgłasza w formie pisemnej zastrzeżenia do projektu umowy o podwykonawstwo,</w:t>
      </w:r>
      <w:r w:rsidR="002236C1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projektu zmian do umowy o podwykonawstwo oraz sprzeciw do </w:t>
      </w:r>
      <w:proofErr w:type="gramStart"/>
      <w:r w:rsidR="002236C1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>umowy</w:t>
      </w:r>
      <w:proofErr w:type="gramEnd"/>
      <w:r w:rsidR="002236C1"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o podwykonawstwo</w:t>
      </w:r>
      <w:r w:rsidRPr="005539E8">
        <w:rPr>
          <w:rFonts w:ascii="Arial" w:eastAsia="SimSun" w:hAnsi="Arial" w:cs="Arial"/>
          <w:kern w:val="1"/>
          <w:sz w:val="22"/>
          <w:szCs w:val="22"/>
          <w:lang w:eastAsia="hi-IN" w:bidi="hi-IN"/>
        </w:rPr>
        <w:t xml:space="preserve"> której przedmiotem są roboty budowlane:</w:t>
      </w:r>
    </w:p>
    <w:p w14:paraId="13304742" w14:textId="77777777" w:rsidR="007766AC" w:rsidRPr="008D6303" w:rsidRDefault="007766AC" w:rsidP="009E17CB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8D6303">
        <w:rPr>
          <w:rFonts w:ascii="Arial" w:eastAsia="SimSun" w:hAnsi="Arial" w:cs="Arial"/>
          <w:kern w:val="1"/>
          <w:lang w:eastAsia="hi-IN" w:bidi="hi-IN"/>
        </w:rPr>
        <w:t xml:space="preserve">niespełniającej wymagań określonych w </w:t>
      </w:r>
      <w:r w:rsidR="00CF1272" w:rsidRPr="008D6303">
        <w:rPr>
          <w:rFonts w:ascii="Arial" w:eastAsia="SimSun" w:hAnsi="Arial" w:cs="Arial"/>
          <w:kern w:val="1"/>
          <w:lang w:eastAsia="hi-IN" w:bidi="hi-IN"/>
        </w:rPr>
        <w:t>dokumentach</w:t>
      </w:r>
      <w:r w:rsidRPr="008D6303">
        <w:rPr>
          <w:rFonts w:ascii="Arial" w:eastAsia="SimSun" w:hAnsi="Arial" w:cs="Arial"/>
          <w:kern w:val="1"/>
          <w:lang w:eastAsia="hi-IN" w:bidi="hi-IN"/>
        </w:rPr>
        <w:t xml:space="preserve"> zamówienia;</w:t>
      </w:r>
    </w:p>
    <w:p w14:paraId="3E2A6A65" w14:textId="77777777" w:rsidR="00CA2940" w:rsidRPr="008D6303" w:rsidRDefault="00CA2940" w:rsidP="009E17CB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8D6303">
        <w:rPr>
          <w:rFonts w:ascii="Arial" w:eastAsia="SimSun" w:hAnsi="Arial" w:cs="Arial"/>
          <w:kern w:val="1"/>
          <w:lang w:eastAsia="hi-IN" w:bidi="hi-IN"/>
        </w:rPr>
        <w:t xml:space="preserve">przewiduje on termin zapłaty wynagrodzenia dłuższy niż określony w art. 464 ust. 2 ustawy </w:t>
      </w:r>
      <w:proofErr w:type="spellStart"/>
      <w:r w:rsidRPr="008D6303">
        <w:rPr>
          <w:rFonts w:ascii="Arial" w:eastAsia="SimSun" w:hAnsi="Arial" w:cs="Arial"/>
          <w:kern w:val="1"/>
          <w:lang w:eastAsia="hi-IN" w:bidi="hi-IN"/>
        </w:rPr>
        <w:t>P</w:t>
      </w:r>
      <w:r w:rsidR="00195EEE" w:rsidRPr="008D6303">
        <w:rPr>
          <w:rFonts w:ascii="Arial" w:eastAsia="SimSun" w:hAnsi="Arial" w:cs="Arial"/>
          <w:kern w:val="1"/>
          <w:lang w:eastAsia="hi-IN" w:bidi="hi-IN"/>
        </w:rPr>
        <w:t>zp</w:t>
      </w:r>
      <w:proofErr w:type="spellEnd"/>
    </w:p>
    <w:p w14:paraId="7C40801A" w14:textId="77777777" w:rsidR="007766AC" w:rsidRPr="008D6303" w:rsidRDefault="00CF1272" w:rsidP="009E17CB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8D6303">
        <w:rPr>
          <w:rFonts w:ascii="Arial" w:eastAsia="SimSun" w:hAnsi="Arial" w:cs="Arial"/>
          <w:kern w:val="1"/>
          <w:lang w:eastAsia="hi-IN" w:bidi="hi-IN"/>
        </w:rPr>
        <w:t xml:space="preserve">gdy zawiera ona postanowienia niezgodne z art. 463 ustawy </w:t>
      </w:r>
      <w:proofErr w:type="spellStart"/>
      <w:r w:rsidRPr="008D6303">
        <w:rPr>
          <w:rFonts w:ascii="Arial" w:eastAsia="SimSun" w:hAnsi="Arial" w:cs="Arial"/>
          <w:kern w:val="1"/>
          <w:lang w:eastAsia="hi-IN" w:bidi="hi-IN"/>
        </w:rPr>
        <w:t>P</w:t>
      </w:r>
      <w:r w:rsidR="00195EEE" w:rsidRPr="008D6303">
        <w:rPr>
          <w:rFonts w:ascii="Arial" w:eastAsia="SimSun" w:hAnsi="Arial" w:cs="Arial"/>
          <w:kern w:val="1"/>
          <w:lang w:eastAsia="hi-IN" w:bidi="hi-IN"/>
        </w:rPr>
        <w:t>zp</w:t>
      </w:r>
      <w:proofErr w:type="spellEnd"/>
    </w:p>
    <w:p w14:paraId="517F565D" w14:textId="77777777" w:rsidR="008D6303" w:rsidRDefault="007766AC" w:rsidP="009E17CB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8D6303">
        <w:rPr>
          <w:rFonts w:ascii="Arial" w:eastAsia="SimSun" w:hAnsi="Arial" w:cs="Arial"/>
          <w:kern w:val="1"/>
          <w:lang w:eastAsia="hi-IN" w:bidi="hi-IN"/>
        </w:rPr>
        <w:t xml:space="preserve">Niezgłoszenie w formie pisemnej zastrzeżeń do przedłożonego projektu umowy </w:t>
      </w:r>
      <w:r w:rsidR="00590EA3" w:rsidRPr="008D6303">
        <w:rPr>
          <w:rFonts w:ascii="Arial" w:eastAsia="SimSun" w:hAnsi="Arial" w:cs="Arial"/>
          <w:kern w:val="1"/>
          <w:lang w:eastAsia="hi-IN" w:bidi="hi-IN"/>
        </w:rPr>
        <w:br/>
      </w:r>
      <w:r w:rsidRPr="008D6303">
        <w:rPr>
          <w:rFonts w:ascii="Arial" w:eastAsia="SimSun" w:hAnsi="Arial" w:cs="Arial"/>
          <w:kern w:val="1"/>
          <w:lang w:eastAsia="hi-IN" w:bidi="hi-IN"/>
        </w:rPr>
        <w:t xml:space="preserve">o </w:t>
      </w:r>
      <w:proofErr w:type="gramStart"/>
      <w:r w:rsidRPr="008D6303">
        <w:rPr>
          <w:rFonts w:ascii="Arial" w:eastAsia="SimSun" w:hAnsi="Arial" w:cs="Arial"/>
          <w:kern w:val="1"/>
          <w:lang w:eastAsia="hi-IN" w:bidi="hi-IN"/>
        </w:rPr>
        <w:t>podwykonawstwo</w:t>
      </w:r>
      <w:r w:rsidR="002236C1" w:rsidRPr="008D6303">
        <w:rPr>
          <w:rFonts w:ascii="Arial" w:eastAsia="SimSun" w:hAnsi="Arial" w:cs="Arial"/>
          <w:kern w:val="1"/>
          <w:lang w:eastAsia="hi-IN" w:bidi="hi-IN"/>
        </w:rPr>
        <w:t>,</w:t>
      </w:r>
      <w:proofErr w:type="gramEnd"/>
      <w:r w:rsidR="002236C1" w:rsidRPr="008D6303">
        <w:rPr>
          <w:rFonts w:ascii="Arial" w:eastAsia="SimSun" w:hAnsi="Arial" w:cs="Arial"/>
          <w:kern w:val="1"/>
          <w:lang w:eastAsia="hi-IN" w:bidi="hi-IN"/>
        </w:rPr>
        <w:t xml:space="preserve"> lub projektu zmian do </w:t>
      </w:r>
      <w:proofErr w:type="gramStart"/>
      <w:r w:rsidR="002236C1" w:rsidRPr="008D6303">
        <w:rPr>
          <w:rFonts w:ascii="Arial" w:eastAsia="SimSun" w:hAnsi="Arial" w:cs="Arial"/>
          <w:kern w:val="1"/>
          <w:lang w:eastAsia="hi-IN" w:bidi="hi-IN"/>
        </w:rPr>
        <w:t xml:space="preserve">umowy </w:t>
      </w:r>
      <w:r w:rsidRPr="008D6303">
        <w:rPr>
          <w:rFonts w:ascii="Arial" w:eastAsia="SimSun" w:hAnsi="Arial" w:cs="Arial"/>
          <w:kern w:val="1"/>
          <w:lang w:eastAsia="hi-IN" w:bidi="hi-IN"/>
        </w:rPr>
        <w:t xml:space="preserve"> w</w:t>
      </w:r>
      <w:proofErr w:type="gramEnd"/>
      <w:r w:rsidRPr="008D6303">
        <w:rPr>
          <w:rFonts w:ascii="Arial" w:eastAsia="SimSun" w:hAnsi="Arial" w:cs="Arial"/>
          <w:kern w:val="1"/>
          <w:lang w:eastAsia="hi-IN" w:bidi="hi-IN"/>
        </w:rPr>
        <w:t xml:space="preserve"> terminie 14 dni</w:t>
      </w:r>
      <w:r w:rsidR="00E139FA">
        <w:rPr>
          <w:rFonts w:ascii="Arial" w:eastAsia="SimSun" w:hAnsi="Arial" w:cs="Arial"/>
          <w:kern w:val="1"/>
          <w:lang w:eastAsia="hi-IN" w:bidi="hi-IN"/>
        </w:rPr>
        <w:t xml:space="preserve"> uważa się za akceptację przez Z</w:t>
      </w:r>
      <w:r w:rsidRPr="008D6303">
        <w:rPr>
          <w:rFonts w:ascii="Arial" w:eastAsia="SimSun" w:hAnsi="Arial" w:cs="Arial"/>
          <w:kern w:val="1"/>
          <w:lang w:eastAsia="hi-IN" w:bidi="hi-IN"/>
        </w:rPr>
        <w:t>amawiającego.</w:t>
      </w:r>
    </w:p>
    <w:p w14:paraId="1D20FD70" w14:textId="77777777" w:rsidR="007766AC" w:rsidRPr="008D6303" w:rsidRDefault="007766AC" w:rsidP="009E17CB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8D6303">
        <w:rPr>
          <w:rFonts w:ascii="Arial" w:eastAsia="SimSun" w:hAnsi="Arial" w:cs="Arial"/>
          <w:kern w:val="1"/>
          <w:lang w:eastAsia="hi-IN" w:bidi="hi-IN"/>
        </w:rPr>
        <w:t xml:space="preserve">Wykonawca, podwykonawca lub dalszy podwykonawca zamówienia </w:t>
      </w:r>
      <w:r w:rsidR="00E139FA">
        <w:rPr>
          <w:rFonts w:ascii="Arial" w:eastAsia="SimSun" w:hAnsi="Arial" w:cs="Arial"/>
          <w:kern w:val="1"/>
          <w:lang w:eastAsia="hi-IN" w:bidi="hi-IN"/>
        </w:rPr>
        <w:t>na roboty budowlane przedkłada Z</w:t>
      </w:r>
      <w:r w:rsidRPr="008D6303">
        <w:rPr>
          <w:rFonts w:ascii="Arial" w:eastAsia="SimSun" w:hAnsi="Arial" w:cs="Arial"/>
          <w:kern w:val="1"/>
          <w:lang w:eastAsia="hi-IN" w:bidi="hi-IN"/>
        </w:rPr>
        <w:t>amawiającemu poświadczoną za zgodność z oryginałem kopię zawartej umowy o podwykonawstwo, której przedmiotem są roboty</w:t>
      </w:r>
      <w:r w:rsidR="00E139FA">
        <w:rPr>
          <w:rFonts w:ascii="Arial" w:eastAsia="SimSun" w:hAnsi="Arial" w:cs="Arial"/>
          <w:kern w:val="1"/>
          <w:lang w:eastAsia="hi-IN" w:bidi="hi-IN"/>
        </w:rPr>
        <w:t xml:space="preserve"> budowlane, w terminie 7 dni od </w:t>
      </w:r>
      <w:r w:rsidRPr="008D6303">
        <w:rPr>
          <w:rFonts w:ascii="Arial" w:eastAsia="SimSun" w:hAnsi="Arial" w:cs="Arial"/>
          <w:kern w:val="1"/>
          <w:lang w:eastAsia="hi-IN" w:bidi="hi-IN"/>
        </w:rPr>
        <w:t>dnia jej zawarcia.</w:t>
      </w:r>
    </w:p>
    <w:p w14:paraId="15A76863" w14:textId="77777777" w:rsidR="007766AC" w:rsidRPr="005539E8" w:rsidRDefault="007766AC" w:rsidP="009E17CB">
      <w:pPr>
        <w:suppressAutoHyphens/>
        <w:spacing w:line="276" w:lineRule="auto"/>
        <w:ind w:left="426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</w:p>
    <w:p w14:paraId="525C685E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12</w:t>
      </w:r>
    </w:p>
    <w:p w14:paraId="3E1CC626" w14:textId="77777777" w:rsidR="007766AC" w:rsidRPr="00135CCE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  <w:r w:rsidRPr="00135CCE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Wymagania dotyczące zatrudniania na podstawie </w:t>
      </w:r>
      <w:r w:rsidR="00882247" w:rsidRPr="00135CCE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stosunku pracy</w:t>
      </w:r>
      <w:r w:rsidRPr="00135CCE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 xml:space="preserve"> </w:t>
      </w:r>
    </w:p>
    <w:p w14:paraId="70EA7E23" w14:textId="77777777" w:rsidR="0043694E" w:rsidRPr="00135CCE" w:rsidRDefault="0043694E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</w:pPr>
    </w:p>
    <w:p w14:paraId="6EF5F8DA" w14:textId="08818ECB" w:rsidR="007766AC" w:rsidRPr="00135CCE" w:rsidRDefault="00915056" w:rsidP="009E17CB">
      <w:pPr>
        <w:numPr>
          <w:ilvl w:val="0"/>
          <w:numId w:val="44"/>
        </w:numPr>
        <w:suppressAutoHyphens/>
        <w:spacing w:line="276" w:lineRule="auto"/>
        <w:ind w:left="357" w:hanging="357"/>
        <w:jc w:val="both"/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</w:pPr>
      <w:r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Stosownie do dyspozycji art. 95 ust. 1</w:t>
      </w:r>
      <w:r w:rsidR="007766AC"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Zamawiający wymaga, aby Wykonawca lub podwykonawca przy realizacji przedmiotu zamówieni</w:t>
      </w:r>
      <w:r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a do wykonywania wskazanych </w:t>
      </w:r>
      <w:r w:rsidR="00195EEE"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br/>
      </w:r>
      <w:r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w </w:t>
      </w:r>
      <w:proofErr w:type="gramStart"/>
      <w:r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S</w:t>
      </w:r>
      <w:r w:rsidR="007766AC"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>WZ  prac</w:t>
      </w:r>
      <w:proofErr w:type="gramEnd"/>
      <w:r w:rsidR="007766AC"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 zatrudniał </w:t>
      </w:r>
      <w:r w:rsidR="00CA2940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na podstawie stosunku</w:t>
      </w:r>
      <w:r w:rsidR="00062D07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 xml:space="preserve"> pracy wykonujących prace</w:t>
      </w:r>
      <w:r w:rsidR="00882247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: ki</w:t>
      </w:r>
      <w:r w:rsidR="0015106F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erowca samochodu ciężarowego</w:t>
      </w:r>
      <w:r w:rsidR="008658F9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 xml:space="preserve">, </w:t>
      </w:r>
      <w:r w:rsidR="00062D07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operator walca</w:t>
      </w:r>
      <w:r w:rsidR="008658F9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 xml:space="preserve">, </w:t>
      </w:r>
      <w:r w:rsidR="00882247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operator koparko-ładowark</w:t>
      </w:r>
      <w:r w:rsidR="00CC54A5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i</w:t>
      </w:r>
      <w:r w:rsidR="0015106F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, operator równiarki</w:t>
      </w:r>
      <w:r w:rsidR="008658F9" w:rsidRPr="00135CCE">
        <w:rPr>
          <w:rFonts w:ascii="Arial" w:eastAsia="SimSun" w:hAnsi="Arial" w:cs="Arial"/>
          <w:bCs/>
          <w:i/>
          <w:kern w:val="1"/>
          <w:sz w:val="22"/>
          <w:szCs w:val="22"/>
          <w:u w:val="single"/>
          <w:lang w:eastAsia="hi-IN" w:bidi="hi-IN"/>
        </w:rPr>
        <w:t>.</w:t>
      </w:r>
      <w:r w:rsidR="007766AC" w:rsidRPr="00135CCE">
        <w:rPr>
          <w:rFonts w:ascii="Arial" w:eastAsia="SimSun" w:hAnsi="Arial" w:cs="Arial"/>
          <w:bCs/>
          <w:kern w:val="1"/>
          <w:sz w:val="22"/>
          <w:szCs w:val="22"/>
          <w:lang w:eastAsia="hi-IN" w:bidi="hi-IN"/>
        </w:rPr>
        <w:t xml:space="preserve"> </w:t>
      </w:r>
    </w:p>
    <w:p w14:paraId="2B20F787" w14:textId="48B1E89E" w:rsidR="009E17CB" w:rsidRDefault="001A2A5A" w:rsidP="009E17CB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 w:rsidRPr="00135CCE">
        <w:rPr>
          <w:rFonts w:ascii="Arial" w:eastAsia="Calibri" w:hAnsi="Arial" w:cs="Arial"/>
          <w:b/>
          <w:bCs/>
          <w:sz w:val="22"/>
          <w:szCs w:val="22"/>
        </w:rPr>
        <w:t xml:space="preserve">Sposób weryfikacji zatrudnienia osób na umowę o pracę: </w:t>
      </w:r>
    </w:p>
    <w:p w14:paraId="693F0C39" w14:textId="2ECDE041" w:rsidR="001A2A5A" w:rsidRPr="009E17CB" w:rsidRDefault="001A2A5A" w:rsidP="009E17CB">
      <w:pPr>
        <w:pStyle w:val="Akapitzlist"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hAnsi="Arial" w:cs="Arial"/>
        </w:rPr>
      </w:pPr>
      <w:r w:rsidRPr="009E17CB">
        <w:rPr>
          <w:rFonts w:ascii="Arial" w:hAnsi="Arial" w:cs="Arial"/>
          <w:color w:val="000000"/>
        </w:rPr>
        <w:t xml:space="preserve">W celu weryfikacji zatrudnienia na umowę o pracę osób, wykonujących czynności wymienione w pkt 8.2. Zamawiający jest upoważniony między innymi do </w:t>
      </w:r>
      <w:r w:rsidRPr="009E17CB">
        <w:rPr>
          <w:rFonts w:ascii="Arial" w:hAnsi="Arial" w:cs="Arial"/>
          <w:b/>
          <w:bCs/>
          <w:color w:val="000000"/>
        </w:rPr>
        <w:t xml:space="preserve">żądania oświadczeń i dokumentów w zakresie potwierdzenia spełniania ww. wymogów i dokonywania ich oceny. </w:t>
      </w:r>
    </w:p>
    <w:p w14:paraId="32C4E82F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</w:t>
      </w:r>
      <w:r w:rsidRPr="00135CCE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w punkcie 8.2 </w:t>
      </w: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czynności w trakcie realizacji zamówienia: </w:t>
      </w:r>
    </w:p>
    <w:p w14:paraId="470C281E" w14:textId="0494DDF7" w:rsidR="001A2A5A" w:rsidRPr="009E17CB" w:rsidRDefault="001A2A5A" w:rsidP="009E17CB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hAnsi="Arial" w:cs="Arial"/>
          <w:b/>
          <w:bCs/>
          <w:color w:val="000000"/>
        </w:rPr>
      </w:pPr>
      <w:r w:rsidRPr="009E17CB">
        <w:rPr>
          <w:rFonts w:ascii="Arial" w:hAnsi="Arial" w:cs="Arial"/>
          <w:b/>
          <w:bCs/>
          <w:color w:val="000000"/>
        </w:rPr>
        <w:t>oświadczenie zatrudnionego pracownika;</w:t>
      </w:r>
    </w:p>
    <w:p w14:paraId="386BE6F5" w14:textId="5DEFD0E7" w:rsidR="001A2A5A" w:rsidRPr="00135CCE" w:rsidRDefault="001A2A5A" w:rsidP="009E17CB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oświadczenie wykonawcy lub podwykonawcy </w:t>
      </w: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</w:t>
      </w:r>
      <w:proofErr w:type="gramStart"/>
      <w:r w:rsidRPr="00135CCE">
        <w:rPr>
          <w:rFonts w:ascii="Arial" w:eastAsia="Calibri" w:hAnsi="Arial" w:cs="Arial"/>
          <w:color w:val="000000"/>
          <w:sz w:val="22"/>
          <w:szCs w:val="22"/>
        </w:rPr>
        <w:t>osób ,daty</w:t>
      </w:r>
      <w:proofErr w:type="gramEnd"/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 zawarcia umowy i rodzaju umowy o pracę oraz podpis osoby uprawnionej do złożenia oświadczenia w imieniu wykonawcy lub podwykonawcy; </w:t>
      </w:r>
    </w:p>
    <w:p w14:paraId="664ADF31" w14:textId="2A559A9B" w:rsidR="001A2A5A" w:rsidRPr="009E17CB" w:rsidRDefault="001A2A5A" w:rsidP="009E17CB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poświadczoną za zgodność z oryginałem odpowiednio przez Wykonawcę lub podwykonawcę kopię umowy/umów </w:t>
      </w: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o pracę osób wykonujących w trakcie realizacji zamówienia czynności, których dotyczy w/w oświadczenie Wykonawcy lub Podwykonawcy (wraz z dokumentem regulującym zakres obowiązków, jeżeli został sporządzony). Kopia </w:t>
      </w:r>
      <w:r w:rsidRPr="00135CCE">
        <w:rPr>
          <w:rFonts w:ascii="Arial" w:eastAsia="Calibri" w:hAnsi="Arial" w:cs="Arial"/>
          <w:color w:val="000000"/>
          <w:sz w:val="22"/>
          <w:szCs w:val="22"/>
        </w:rPr>
        <w:lastRenderedPageBreak/>
        <w:t xml:space="preserve">umowy/umów powinna zostać zanonimizowana w sposób zapewniający ochronę danych osobowych pracowników, zgodnie z przepisami ustawy z dnia 29 sierpnia 1997r. o ochronie danych osobowych (tj. w szczególności bez adresów, nr PESEL pracowników). Informacje takie jak: imię i nazwisko zatrudnionego pracownika data zawarcia umowy, rodzaj umowy o pracę i wymiar etatu powinny być możliwe do zidentyfikowania. </w:t>
      </w:r>
    </w:p>
    <w:p w14:paraId="6161481F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b/>
          <w:bCs/>
          <w:color w:val="000000"/>
          <w:sz w:val="22"/>
          <w:szCs w:val="22"/>
        </w:rPr>
        <w:t>Uwaga:</w:t>
      </w: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 Umowa o pracę może zawierać również inne dane, które podlegają </w:t>
      </w:r>
      <w:proofErr w:type="spellStart"/>
      <w:r w:rsidRPr="00135CCE">
        <w:rPr>
          <w:rFonts w:ascii="Arial" w:eastAsia="Calibri" w:hAnsi="Arial" w:cs="Arial"/>
          <w:color w:val="000000"/>
          <w:sz w:val="22"/>
          <w:szCs w:val="22"/>
        </w:rPr>
        <w:t>anonimizacji</w:t>
      </w:r>
      <w:proofErr w:type="spellEnd"/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. Każda umowa powinna zostać przeanalizowana przez składającego pod kątem przepisów ustawy z dnia 29 sierpnia 1997 r. o ochronie danych osobowych; zakres </w:t>
      </w:r>
      <w:proofErr w:type="spellStart"/>
      <w:r w:rsidRPr="00135CCE">
        <w:rPr>
          <w:rFonts w:ascii="Arial" w:eastAsia="Calibri" w:hAnsi="Arial" w:cs="Arial"/>
          <w:color w:val="000000"/>
          <w:sz w:val="22"/>
          <w:szCs w:val="22"/>
        </w:rPr>
        <w:t>anonimizacji</w:t>
      </w:r>
      <w:proofErr w:type="spellEnd"/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 umowy musi być zgodny z przepisami w/w ustawy. </w:t>
      </w:r>
    </w:p>
    <w:p w14:paraId="4AE6D2B7" w14:textId="22464E07" w:rsidR="009E17CB" w:rsidRPr="009E17CB" w:rsidRDefault="001A2A5A" w:rsidP="009E17CB">
      <w:pPr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357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Za wszelkie wynikłe szkody w przypadku niedokonania </w:t>
      </w:r>
      <w:proofErr w:type="spellStart"/>
      <w:r w:rsidRPr="00135CCE">
        <w:rPr>
          <w:rFonts w:ascii="Arial" w:eastAsia="Calibri" w:hAnsi="Arial" w:cs="Arial"/>
          <w:color w:val="000000"/>
          <w:sz w:val="22"/>
          <w:szCs w:val="22"/>
        </w:rPr>
        <w:t>anonimizacji</w:t>
      </w:r>
      <w:proofErr w:type="spellEnd"/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 lub dokonania wadliwej </w:t>
      </w:r>
      <w:proofErr w:type="spellStart"/>
      <w:r w:rsidRPr="00135CCE">
        <w:rPr>
          <w:rFonts w:ascii="Arial" w:eastAsia="Calibri" w:hAnsi="Arial" w:cs="Arial"/>
          <w:color w:val="000000"/>
          <w:sz w:val="22"/>
          <w:szCs w:val="22"/>
        </w:rPr>
        <w:t>anonimizacji</w:t>
      </w:r>
      <w:proofErr w:type="spellEnd"/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 odpowiada WYKONAWCA.</w:t>
      </w:r>
    </w:p>
    <w:p w14:paraId="17CFFAD8" w14:textId="77777777" w:rsidR="009E17CB" w:rsidRPr="009E17CB" w:rsidRDefault="001A2A5A" w:rsidP="009E17CB">
      <w:pPr>
        <w:pStyle w:val="Default"/>
        <w:numPr>
          <w:ilvl w:val="0"/>
          <w:numId w:val="45"/>
        </w:numPr>
        <w:suppressAutoHyphens/>
        <w:autoSpaceDN/>
        <w:adjustRightInd/>
        <w:spacing w:line="276" w:lineRule="auto"/>
        <w:ind w:left="357"/>
        <w:jc w:val="both"/>
        <w:rPr>
          <w:rFonts w:ascii="Arial" w:eastAsia="Times New Roman" w:hAnsi="Arial" w:cs="Arial"/>
          <w:sz w:val="22"/>
          <w:szCs w:val="22"/>
        </w:rPr>
      </w:pPr>
      <w:r w:rsidRPr="00135CCE">
        <w:rPr>
          <w:rFonts w:ascii="Arial" w:hAnsi="Arial" w:cs="Arial"/>
          <w:sz w:val="22"/>
          <w:szCs w:val="22"/>
        </w:rPr>
        <w:t>innych dokumentów</w:t>
      </w:r>
      <w:r w:rsidR="009E17CB">
        <w:rPr>
          <w:rFonts w:ascii="Arial" w:hAnsi="Arial" w:cs="Arial"/>
          <w:sz w:val="22"/>
          <w:szCs w:val="22"/>
        </w:rPr>
        <w:t>:</w:t>
      </w:r>
    </w:p>
    <w:p w14:paraId="489C7E66" w14:textId="793410E3" w:rsidR="001A2A5A" w:rsidRPr="009E17CB" w:rsidRDefault="001A2A5A" w:rsidP="009E17CB">
      <w:pPr>
        <w:pStyle w:val="Default"/>
        <w:suppressAutoHyphens/>
        <w:autoSpaceDN/>
        <w:adjustRightInd/>
        <w:spacing w:line="276" w:lineRule="auto"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9E17CB">
        <w:rPr>
          <w:rFonts w:ascii="Arial" w:hAnsi="Arial" w:cs="Arial"/>
        </w:rPr>
        <w:t>zawierających informacje, w tym dane osobowe, niezbędne do weryfikacji zatrudnienia na podstawie umowy o pracę, w szczególności imię i nazwisko zatrudnionego pracownika, datę zawarcia umowy o pracę, rodzaj umowy o pracę i zakres obowiązków pracownika;</w:t>
      </w:r>
    </w:p>
    <w:p w14:paraId="5B071894" w14:textId="77777777" w:rsidR="009E17CB" w:rsidRDefault="009E17CB" w:rsidP="009E17CB">
      <w:pPr>
        <w:suppressAutoHyphens/>
        <w:spacing w:line="276" w:lineRule="auto"/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36A9E4A0" w14:textId="142E9B43" w:rsidR="001A2A5A" w:rsidRPr="00135CCE" w:rsidRDefault="001A2A5A" w:rsidP="009E17CB">
      <w:pPr>
        <w:suppressAutoHyphens/>
        <w:spacing w:line="276" w:lineRule="auto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135CCE">
        <w:rPr>
          <w:rFonts w:ascii="Arial" w:hAnsi="Arial" w:cs="Arial"/>
          <w:b/>
          <w:bCs/>
          <w:sz w:val="22"/>
          <w:szCs w:val="22"/>
        </w:rPr>
        <w:t>Zamawiający dopuszcza możliwość wezwania do złożenia tylko jednego z dokumentów, o których mowa powyżej.</w:t>
      </w:r>
    </w:p>
    <w:p w14:paraId="2EB4923C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05AE5E8" w14:textId="1C7DA55C" w:rsidR="001A2A5A" w:rsidRPr="00135CCE" w:rsidRDefault="001A2A5A" w:rsidP="009E17CB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Uprawnienia Zamawiającego w zakresie kontroli spełniania przez Wykonawcę wymagań, o których mowa w art. 95 ust. 2 pkt 3, oraz sankcji z tytułu niespełnienia tych wymagań. </w:t>
      </w:r>
    </w:p>
    <w:p w14:paraId="1A32D485" w14:textId="77777777" w:rsidR="001A2A5A" w:rsidRPr="00135CCE" w:rsidRDefault="001A2A5A" w:rsidP="009E17CB">
      <w:pPr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2B0FA0A0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Zamawiający, w celu przeprowadzenia kontroli zatrudnienia na umowę o pracę pracowników wykonujących wymagane czynności, jest upoważniony do: </w:t>
      </w:r>
    </w:p>
    <w:p w14:paraId="1191D758" w14:textId="43DB6105" w:rsidR="001A2A5A" w:rsidRPr="009E17CB" w:rsidRDefault="001A2A5A" w:rsidP="009E17CB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9E17CB">
        <w:rPr>
          <w:rFonts w:ascii="Arial" w:hAnsi="Arial" w:cs="Arial"/>
          <w:b/>
          <w:bCs/>
          <w:color w:val="000000"/>
        </w:rPr>
        <w:t xml:space="preserve">żądania wyjaśnień w przypadku wątpliwości w zakresie potwierdzenia spełniania ww. wymogów. </w:t>
      </w:r>
    </w:p>
    <w:p w14:paraId="22FF0DCF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2DC17293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Zamawiający może na każdym etapie realizacji zamówienia wezwać wykonawcę do wyjaśnień, jeżeli zajdą wątpliwości co do wywiązywania się Wykonawcy z obowiązku zatrudniania na podstawie umowy o pracę pracowników wykonujących czynności przy realizacji zamówienia. </w:t>
      </w:r>
    </w:p>
    <w:p w14:paraId="715549F7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0037D64" w14:textId="48537AB7" w:rsidR="001A2A5A" w:rsidRPr="009E17CB" w:rsidRDefault="001A2A5A" w:rsidP="009E17CB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9E17CB">
        <w:rPr>
          <w:rFonts w:ascii="Arial" w:hAnsi="Arial" w:cs="Arial"/>
          <w:b/>
          <w:bCs/>
          <w:color w:val="000000"/>
        </w:rPr>
        <w:t xml:space="preserve">przeprowadzania kontroli na miejscu wykonywania świadczenia. </w:t>
      </w:r>
    </w:p>
    <w:p w14:paraId="50EE5E7D" w14:textId="77777777" w:rsidR="001A2A5A" w:rsidRPr="00135CCE" w:rsidRDefault="001A2A5A" w:rsidP="009E17CB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135CCE">
        <w:rPr>
          <w:rFonts w:ascii="Arial" w:eastAsia="Calibri" w:hAnsi="Arial" w:cs="Arial"/>
          <w:color w:val="000000"/>
          <w:sz w:val="22"/>
          <w:szCs w:val="22"/>
        </w:rPr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14:paraId="63ABB04F" w14:textId="77777777" w:rsidR="001A2A5A" w:rsidRDefault="001A2A5A" w:rsidP="009E17CB">
      <w:pPr>
        <w:tabs>
          <w:tab w:val="left" w:pos="900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35CCE">
        <w:rPr>
          <w:rFonts w:ascii="Arial" w:eastAsia="Calibri" w:hAnsi="Arial" w:cs="Arial"/>
          <w:color w:val="000000"/>
          <w:sz w:val="22"/>
          <w:szCs w:val="22"/>
        </w:rPr>
        <w:t>Z tytułu niespełnienia przez wykonawcę lub podwykonawcę wymogu zatrudnienia na podstawie umowy o pracę osób wykonujących wskazane w ust. 2 czynności zamawiający przewiduje sankcję w postaci obowiązku zapłaty przez wykonawcę kary umownej w wysokości określonej we wzorze umowy w sprawie zamówienia publicznego.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2 czynności.</w:t>
      </w:r>
    </w:p>
    <w:p w14:paraId="4DAC520F" w14:textId="77777777" w:rsidR="007766AC" w:rsidRPr="005539E8" w:rsidRDefault="007766AC" w:rsidP="009E17CB">
      <w:pPr>
        <w:tabs>
          <w:tab w:val="left" w:pos="709"/>
        </w:tabs>
        <w:suppressAutoHyphens/>
        <w:spacing w:line="276" w:lineRule="auto"/>
        <w:ind w:left="720"/>
        <w:jc w:val="both"/>
        <w:rPr>
          <w:rFonts w:ascii="Arial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66D4F771" w14:textId="77777777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13</w:t>
      </w:r>
    </w:p>
    <w:p w14:paraId="13259CC5" w14:textId="77777777" w:rsidR="007766AC" w:rsidRDefault="007766AC" w:rsidP="009E17CB">
      <w:pPr>
        <w:tabs>
          <w:tab w:val="left" w:pos="709"/>
        </w:tabs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b/>
          <w:bCs/>
          <w:color w:val="000000"/>
          <w:kern w:val="1"/>
          <w:sz w:val="22"/>
          <w:szCs w:val="22"/>
          <w:lang w:eastAsia="hi-IN" w:bidi="hi-IN"/>
        </w:rPr>
        <w:lastRenderedPageBreak/>
        <w:t xml:space="preserve">Zabezpieczenie należytego wykonania umowy </w:t>
      </w:r>
    </w:p>
    <w:p w14:paraId="24FBE891" w14:textId="77777777" w:rsidR="00062D07" w:rsidRPr="005539E8" w:rsidRDefault="00062D07" w:rsidP="009E17CB">
      <w:pPr>
        <w:tabs>
          <w:tab w:val="left" w:pos="709"/>
        </w:tabs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6F15C296" w14:textId="77777777" w:rsidR="007766AC" w:rsidRPr="005539E8" w:rsidRDefault="007766AC" w:rsidP="009E17CB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 xml:space="preserve">Wykonawca wnosi zabezpieczenie należytego wykonania umowy </w:t>
      </w:r>
      <w:r w:rsidR="00D66E5C" w:rsidRPr="005539E8">
        <w:rPr>
          <w:rFonts w:ascii="Arial" w:hAnsi="Arial" w:cs="Arial"/>
          <w:b/>
        </w:rPr>
        <w:t>w wysokości 5</w:t>
      </w:r>
      <w:r w:rsidRPr="005539E8">
        <w:rPr>
          <w:rFonts w:ascii="Arial" w:hAnsi="Arial" w:cs="Arial"/>
          <w:b/>
        </w:rPr>
        <w:t>% ceny oferty</w:t>
      </w:r>
      <w:r w:rsidRPr="005539E8">
        <w:rPr>
          <w:rFonts w:ascii="Arial" w:hAnsi="Arial" w:cs="Arial"/>
        </w:rPr>
        <w:t xml:space="preserve"> </w:t>
      </w:r>
      <w:r w:rsidRPr="005539E8">
        <w:rPr>
          <w:rFonts w:ascii="Arial" w:hAnsi="Arial" w:cs="Arial"/>
          <w:b/>
        </w:rPr>
        <w:t>brutto</w:t>
      </w:r>
      <w:r w:rsidRPr="005539E8">
        <w:rPr>
          <w:rFonts w:ascii="Arial" w:hAnsi="Arial" w:cs="Arial"/>
        </w:rPr>
        <w:t xml:space="preserve">, co stanowi kwotę w wysokości: </w:t>
      </w:r>
      <w:r w:rsidRPr="005539E8">
        <w:rPr>
          <w:rFonts w:ascii="Arial" w:hAnsi="Arial" w:cs="Arial"/>
          <w:b/>
        </w:rPr>
        <w:t>…………………………. zł</w:t>
      </w:r>
    </w:p>
    <w:p w14:paraId="30D6F25F" w14:textId="77777777" w:rsidR="007766AC" w:rsidRPr="005539E8" w:rsidRDefault="00062D07" w:rsidP="009E17CB">
      <w:pPr>
        <w:pStyle w:val="Akapitzlist"/>
        <w:spacing w:after="0" w:line="276" w:lineRule="auto"/>
        <w:ind w:left="36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8D6303">
        <w:rPr>
          <w:rFonts w:ascii="Arial" w:hAnsi="Arial" w:cs="Arial"/>
        </w:rPr>
        <w:t>słownie</w:t>
      </w:r>
      <w:r>
        <w:rPr>
          <w:rFonts w:ascii="Arial" w:hAnsi="Arial" w:cs="Arial"/>
        </w:rPr>
        <w:t>: 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.)</w:t>
      </w:r>
    </w:p>
    <w:p w14:paraId="411D0658" w14:textId="77777777" w:rsidR="007766AC" w:rsidRPr="005539E8" w:rsidRDefault="007766AC" w:rsidP="009E17CB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5539E8">
        <w:rPr>
          <w:rFonts w:ascii="Arial" w:hAnsi="Arial" w:cs="Arial"/>
        </w:rPr>
        <w:t>Zabezpieczenie będzie wniesione w formie:</w:t>
      </w:r>
      <w:r w:rsidRPr="00062D07">
        <w:rPr>
          <w:rFonts w:ascii="Arial" w:hAnsi="Arial" w:cs="Arial"/>
        </w:rPr>
        <w:t xml:space="preserve"> </w:t>
      </w:r>
      <w:r w:rsidR="00062D07" w:rsidRPr="00062D07">
        <w:rPr>
          <w:rFonts w:ascii="Arial" w:hAnsi="Arial" w:cs="Arial"/>
        </w:rPr>
        <w:t>………………………………………………</w:t>
      </w:r>
      <w:proofErr w:type="gramStart"/>
      <w:r w:rsidR="00062D07" w:rsidRPr="00062D07">
        <w:rPr>
          <w:rFonts w:ascii="Arial" w:hAnsi="Arial" w:cs="Arial"/>
        </w:rPr>
        <w:t>…….</w:t>
      </w:r>
      <w:proofErr w:type="gramEnd"/>
      <w:r w:rsidR="00062D07" w:rsidRPr="00062D07">
        <w:rPr>
          <w:rFonts w:ascii="Arial" w:hAnsi="Arial" w:cs="Arial"/>
        </w:rPr>
        <w:t>.</w:t>
      </w:r>
      <w:r w:rsidRPr="00062D07">
        <w:rPr>
          <w:rFonts w:ascii="Arial" w:hAnsi="Arial" w:cs="Arial"/>
        </w:rPr>
        <w:t xml:space="preserve"> </w:t>
      </w:r>
    </w:p>
    <w:p w14:paraId="11894406" w14:textId="77777777" w:rsidR="007766AC" w:rsidRPr="005539E8" w:rsidRDefault="007766AC" w:rsidP="009E17CB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 xml:space="preserve">W przypadku nienależytego wykonania zamówienia lub nieusunięcia wad przedmiotu zamówienia, zabezpieczenie wraz z powstałymi odsetkami staje się własnością Zamawiającego i będzie wykorzystane do zgodnego z umową wykonania robót </w:t>
      </w:r>
      <w:r w:rsidR="00590EA3" w:rsidRPr="005539E8">
        <w:rPr>
          <w:rFonts w:ascii="Arial" w:hAnsi="Arial" w:cs="Arial"/>
        </w:rPr>
        <w:br/>
      </w:r>
      <w:r w:rsidRPr="005539E8">
        <w:rPr>
          <w:rFonts w:ascii="Arial" w:hAnsi="Arial" w:cs="Arial"/>
        </w:rPr>
        <w:t>i do pokrycia roszczeń z tytułu</w:t>
      </w:r>
      <w:r w:rsidR="00801711" w:rsidRPr="005539E8">
        <w:rPr>
          <w:rFonts w:ascii="Arial" w:hAnsi="Arial" w:cs="Arial"/>
        </w:rPr>
        <w:t xml:space="preserve"> rękojmi </w:t>
      </w:r>
      <w:proofErr w:type="gramStart"/>
      <w:r w:rsidR="00801711" w:rsidRPr="005539E8">
        <w:rPr>
          <w:rFonts w:ascii="Arial" w:hAnsi="Arial" w:cs="Arial"/>
        </w:rPr>
        <w:t xml:space="preserve">i </w:t>
      </w:r>
      <w:r w:rsidRPr="005539E8">
        <w:rPr>
          <w:rFonts w:ascii="Arial" w:hAnsi="Arial" w:cs="Arial"/>
        </w:rPr>
        <w:t xml:space="preserve"> </w:t>
      </w:r>
      <w:r w:rsidR="0023661A" w:rsidRPr="005539E8">
        <w:rPr>
          <w:rFonts w:ascii="Arial" w:hAnsi="Arial" w:cs="Arial"/>
        </w:rPr>
        <w:t>gwarancji</w:t>
      </w:r>
      <w:proofErr w:type="gramEnd"/>
      <w:r w:rsidRPr="005539E8">
        <w:rPr>
          <w:rFonts w:ascii="Arial" w:hAnsi="Arial" w:cs="Arial"/>
        </w:rPr>
        <w:t xml:space="preserve">. </w:t>
      </w:r>
    </w:p>
    <w:p w14:paraId="5A035CCA" w14:textId="77777777" w:rsidR="007766AC" w:rsidRPr="005539E8" w:rsidRDefault="007766AC" w:rsidP="009E17CB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5539E8">
        <w:rPr>
          <w:rFonts w:ascii="Arial" w:hAnsi="Arial" w:cs="Arial"/>
        </w:rPr>
        <w:t>W przypadku stwierdzenia, że roboty objęte umową zostały</w:t>
      </w:r>
      <w:r w:rsidR="00682715" w:rsidRPr="005539E8">
        <w:rPr>
          <w:rFonts w:ascii="Arial" w:hAnsi="Arial" w:cs="Arial"/>
        </w:rPr>
        <w:t xml:space="preserve"> wykonane w sposób należyty - </w:t>
      </w:r>
      <w:r w:rsidRPr="005539E8">
        <w:rPr>
          <w:rFonts w:ascii="Arial" w:hAnsi="Arial" w:cs="Arial"/>
        </w:rPr>
        <w:t>70</w:t>
      </w:r>
      <w:proofErr w:type="gramStart"/>
      <w:r w:rsidRPr="005539E8">
        <w:rPr>
          <w:rFonts w:ascii="Arial" w:hAnsi="Arial" w:cs="Arial"/>
        </w:rPr>
        <w:t>%  zabezpieczenia</w:t>
      </w:r>
      <w:proofErr w:type="gramEnd"/>
      <w:r w:rsidRPr="005539E8">
        <w:rPr>
          <w:rFonts w:ascii="Arial" w:hAnsi="Arial" w:cs="Arial"/>
        </w:rPr>
        <w:t xml:space="preserve"> zostanie zwrócone lub zwolnione w ciągu 30 dni </w:t>
      </w:r>
      <w:proofErr w:type="gramStart"/>
      <w:r w:rsidRPr="005539E8">
        <w:rPr>
          <w:rFonts w:ascii="Arial" w:hAnsi="Arial" w:cs="Arial"/>
        </w:rPr>
        <w:t>po  odbiorze</w:t>
      </w:r>
      <w:proofErr w:type="gramEnd"/>
      <w:r w:rsidRPr="005539E8">
        <w:rPr>
          <w:rFonts w:ascii="Arial" w:hAnsi="Arial" w:cs="Arial"/>
        </w:rPr>
        <w:t xml:space="preserve"> końcowym całego przedmiotu umowy, potwierdzającym jego należyte wykonanie.  </w:t>
      </w:r>
      <w:r w:rsidRPr="005539E8">
        <w:rPr>
          <w:rFonts w:ascii="Arial" w:hAnsi="Arial" w:cs="Arial"/>
          <w:b/>
        </w:rPr>
        <w:t>Pozostała część, tj. 30%, zostanie zwrócona lub zwolniona w ciągu 15 dni po upływie okresu gwarancji liczonego od daty odbioru końcowego.</w:t>
      </w:r>
    </w:p>
    <w:p w14:paraId="4E0B9D94" w14:textId="77777777" w:rsidR="007766AC" w:rsidRPr="005539E8" w:rsidRDefault="007766AC" w:rsidP="009E17CB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>W </w:t>
      </w:r>
      <w:proofErr w:type="gramStart"/>
      <w:r w:rsidRPr="005539E8">
        <w:rPr>
          <w:rFonts w:ascii="Arial" w:hAnsi="Arial" w:cs="Arial"/>
        </w:rPr>
        <w:t>sytuacji</w:t>
      </w:r>
      <w:proofErr w:type="gramEnd"/>
      <w:r w:rsidRPr="005539E8">
        <w:rPr>
          <w:rFonts w:ascii="Arial" w:hAnsi="Arial" w:cs="Arial"/>
        </w:rPr>
        <w:t xml:space="preserve"> gdy wskutek okoliczności, o </w:t>
      </w:r>
      <w:r w:rsidR="00062D07">
        <w:rPr>
          <w:rFonts w:ascii="Arial" w:hAnsi="Arial" w:cs="Arial"/>
        </w:rPr>
        <w:t>których mowa w § 10</w:t>
      </w:r>
      <w:r w:rsidRPr="005539E8">
        <w:rPr>
          <w:rFonts w:ascii="Arial" w:hAnsi="Arial" w:cs="Arial"/>
        </w:rPr>
        <w:t xml:space="preserve"> niniejszej umowy, wystąpi konieczność przedłużenia terminu realizacji zamówienia w stosunku do terminu przedstawionego w ofercie przetargowej, Wykonawca – przed podpisaniem aneksu lub najpóźniej w dniu jego podpisywania – zobowiązany jest do przedłużenia terminu ważności wniesionego zabezpieczenia należytego wykonania umowy albo – jeśli nie jest to możliwe – do wniesienia nowego zabezpieczenia na okres wynikający z aneksu do umowy. </w:t>
      </w:r>
    </w:p>
    <w:p w14:paraId="2EA91BB2" w14:textId="77777777" w:rsidR="00E9782E" w:rsidRPr="005539E8" w:rsidRDefault="00E9782E" w:rsidP="009E17CB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539E8">
        <w:rPr>
          <w:rFonts w:ascii="Arial" w:hAnsi="Arial" w:cs="Arial"/>
        </w:rPr>
        <w:t xml:space="preserve">Wykonawca zobowiązany jest do przedłużenia terminu ważności wniesionego zabezpieczenia należytego wykonania umowy albo – jeśli nie jest to możliwe – do wniesienia nowego zabezpieczenia na okres zwłoki </w:t>
      </w:r>
      <w:proofErr w:type="gramStart"/>
      <w:r w:rsidRPr="005539E8">
        <w:rPr>
          <w:rFonts w:ascii="Arial" w:hAnsi="Arial" w:cs="Arial"/>
        </w:rPr>
        <w:t>w  wykonaniu</w:t>
      </w:r>
      <w:proofErr w:type="gramEnd"/>
      <w:r w:rsidRPr="005539E8">
        <w:rPr>
          <w:rFonts w:ascii="Arial" w:hAnsi="Arial" w:cs="Arial"/>
        </w:rPr>
        <w:t xml:space="preserve"> przedmiotu umowy.</w:t>
      </w:r>
    </w:p>
    <w:p w14:paraId="289848D8" w14:textId="77777777" w:rsidR="001B60FE" w:rsidRPr="00A61209" w:rsidRDefault="007766AC" w:rsidP="009E17CB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5539E8">
        <w:rPr>
          <w:rFonts w:ascii="Arial" w:hAnsi="Arial" w:cs="Arial"/>
        </w:rPr>
        <w:t xml:space="preserve">W trakcie realizacji umowy Wykonawca może dokonać zmiany formy zabezpieczenia na jedną lub kilka form, o których mowa </w:t>
      </w:r>
      <w:proofErr w:type="gramStart"/>
      <w:r w:rsidRPr="005539E8">
        <w:rPr>
          <w:rFonts w:ascii="Arial" w:hAnsi="Arial" w:cs="Arial"/>
        </w:rPr>
        <w:t>w  specyfikacji</w:t>
      </w:r>
      <w:proofErr w:type="gramEnd"/>
      <w:r w:rsidRPr="005539E8">
        <w:rPr>
          <w:rFonts w:ascii="Arial" w:hAnsi="Arial" w:cs="Arial"/>
        </w:rPr>
        <w:t>. Zmiana formy zabezpieczenia musi być dokonana z zachowaniem ciągłości zabezpieczenia i bez zmiany jego</w:t>
      </w:r>
      <w:r w:rsidR="00A61209">
        <w:rPr>
          <w:rFonts w:ascii="Arial" w:hAnsi="Arial" w:cs="Arial"/>
        </w:rPr>
        <w:t>.</w:t>
      </w:r>
    </w:p>
    <w:p w14:paraId="752F3D63" w14:textId="77777777" w:rsidR="00062D07" w:rsidRPr="00775E82" w:rsidRDefault="00062D07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305304A3" w14:textId="3C33F175" w:rsidR="007766AC" w:rsidRPr="00775E82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775E82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14</w:t>
      </w:r>
    </w:p>
    <w:p w14:paraId="2FC2D8DE" w14:textId="61067B70" w:rsidR="00684F32" w:rsidRPr="00775E82" w:rsidRDefault="00684F32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775E82">
        <w:rPr>
          <w:rFonts w:ascii="Arial" w:hAnsi="Arial" w:cs="Arial"/>
          <w:b/>
          <w:sz w:val="22"/>
          <w:szCs w:val="22"/>
        </w:rPr>
        <w:t>Ubezpieczenia</w:t>
      </w:r>
    </w:p>
    <w:p w14:paraId="792A38AF" w14:textId="707C5165" w:rsidR="00684F32" w:rsidRPr="00775E82" w:rsidRDefault="00684F32" w:rsidP="009E17CB">
      <w:pPr>
        <w:numPr>
          <w:ilvl w:val="0"/>
          <w:numId w:val="30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75E82">
        <w:rPr>
          <w:rFonts w:ascii="Arial" w:hAnsi="Arial" w:cs="Arial"/>
          <w:sz w:val="22"/>
          <w:szCs w:val="22"/>
        </w:rPr>
        <w:t>Wykonawca</w:t>
      </w:r>
      <w:r w:rsidR="002723FA" w:rsidRPr="00775E82">
        <w:rPr>
          <w:rFonts w:ascii="Arial" w:hAnsi="Arial" w:cs="Arial"/>
          <w:sz w:val="22"/>
          <w:szCs w:val="22"/>
        </w:rPr>
        <w:t xml:space="preserve">, </w:t>
      </w:r>
      <w:r w:rsidRPr="00775E82">
        <w:rPr>
          <w:rFonts w:ascii="Arial" w:hAnsi="Arial" w:cs="Arial"/>
          <w:sz w:val="22"/>
          <w:szCs w:val="22"/>
        </w:rPr>
        <w:t xml:space="preserve">przed zawarciem </w:t>
      </w:r>
      <w:bookmarkStart w:id="7" w:name="_Hlk141855567"/>
      <w:r w:rsidRPr="00775E82">
        <w:rPr>
          <w:rFonts w:ascii="Arial" w:hAnsi="Arial" w:cs="Arial"/>
          <w:sz w:val="22"/>
          <w:szCs w:val="22"/>
        </w:rPr>
        <w:t>Umowy</w:t>
      </w:r>
      <w:r w:rsidR="002723FA" w:rsidRPr="00775E82">
        <w:rPr>
          <w:rFonts w:ascii="Arial" w:hAnsi="Arial" w:cs="Arial"/>
          <w:sz w:val="22"/>
          <w:szCs w:val="22"/>
        </w:rPr>
        <w:t>,</w:t>
      </w:r>
      <w:r w:rsidRPr="00775E82">
        <w:rPr>
          <w:rFonts w:ascii="Arial" w:hAnsi="Arial" w:cs="Arial"/>
          <w:sz w:val="22"/>
          <w:szCs w:val="22"/>
        </w:rPr>
        <w:t xml:space="preserve"> zawarł umowę ubezpieczenia odpowiedzialności cywilnej dotyczącej działalności objętej Przedmiotem Umowy („Ubezpieczenie OC”) na sumę ubezpieczenia nie mniejszą niż </w:t>
      </w:r>
      <w:bookmarkEnd w:id="7"/>
      <w:r w:rsidRPr="00775E82">
        <w:rPr>
          <w:rFonts w:ascii="Arial" w:hAnsi="Arial" w:cs="Arial"/>
          <w:sz w:val="22"/>
          <w:szCs w:val="22"/>
        </w:rPr>
        <w:t>_________________________ zł.</w:t>
      </w:r>
    </w:p>
    <w:p w14:paraId="63CD7D52" w14:textId="77777777" w:rsidR="00684F32" w:rsidRPr="00775E82" w:rsidRDefault="00684F32" w:rsidP="009E17CB">
      <w:pPr>
        <w:numPr>
          <w:ilvl w:val="0"/>
          <w:numId w:val="3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75E82">
        <w:rPr>
          <w:rFonts w:ascii="Arial" w:hAnsi="Arial" w:cs="Arial"/>
          <w:sz w:val="22"/>
          <w:szCs w:val="22"/>
        </w:rPr>
        <w:t>Wykonawca zobowiązuje się do utrzymywania przez okres wykonywania Przedmiotu Umowy Ubezpieczenia OC.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ubezpieczenia.</w:t>
      </w:r>
    </w:p>
    <w:p w14:paraId="5D4D946B" w14:textId="77777777" w:rsidR="00684F32" w:rsidRPr="00775E82" w:rsidRDefault="00684F32" w:rsidP="009E17CB">
      <w:pPr>
        <w:numPr>
          <w:ilvl w:val="0"/>
          <w:numId w:val="30"/>
        </w:numPr>
        <w:tabs>
          <w:tab w:val="left" w:pos="567"/>
          <w:tab w:val="left" w:pos="851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75E82">
        <w:rPr>
          <w:rFonts w:ascii="Arial" w:hAnsi="Arial" w:cs="Arial"/>
          <w:sz w:val="22"/>
          <w:szCs w:val="22"/>
        </w:rPr>
        <w:t>Jeżeli Wykonawca nie wykona obowiązku, o którym, mowa w ust. 2, Zamawiający wedle swojego wyboru może:</w:t>
      </w:r>
    </w:p>
    <w:p w14:paraId="0443C0B7" w14:textId="77777777" w:rsidR="00684F32" w:rsidRPr="00775E82" w:rsidRDefault="00684F32" w:rsidP="009E17CB">
      <w:pPr>
        <w:numPr>
          <w:ilvl w:val="1"/>
          <w:numId w:val="31"/>
        </w:numPr>
        <w:tabs>
          <w:tab w:val="left" w:pos="1134"/>
        </w:tabs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75E82">
        <w:rPr>
          <w:rFonts w:ascii="Arial" w:hAnsi="Arial" w:cs="Arial"/>
          <w:sz w:val="22"/>
          <w:szCs w:val="22"/>
        </w:rPr>
        <w:t xml:space="preserve">odstąpić od Umowy; </w:t>
      </w:r>
    </w:p>
    <w:p w14:paraId="3644D8EA" w14:textId="77777777" w:rsidR="00684F32" w:rsidRPr="00775E82" w:rsidRDefault="00684F32" w:rsidP="009E17CB">
      <w:pPr>
        <w:tabs>
          <w:tab w:val="left" w:pos="1134"/>
        </w:tabs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75E82">
        <w:rPr>
          <w:rFonts w:ascii="Arial" w:hAnsi="Arial" w:cs="Arial"/>
          <w:sz w:val="22"/>
          <w:szCs w:val="22"/>
        </w:rPr>
        <w:t>albo</w:t>
      </w:r>
    </w:p>
    <w:p w14:paraId="0A4257D6" w14:textId="77777777" w:rsidR="00684F32" w:rsidRPr="00775E82" w:rsidRDefault="00684F32" w:rsidP="009E17CB">
      <w:pPr>
        <w:numPr>
          <w:ilvl w:val="1"/>
          <w:numId w:val="31"/>
        </w:numPr>
        <w:tabs>
          <w:tab w:val="left" w:pos="1134"/>
        </w:tabs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75E82">
        <w:rPr>
          <w:rFonts w:ascii="Arial" w:hAnsi="Arial" w:cs="Arial"/>
          <w:sz w:val="22"/>
          <w:szCs w:val="22"/>
        </w:rPr>
        <w:t>ubezpieczyć Wykonawcę na jego koszt, przy czym koszty poniesione na ubezpieczenie Wykonawcy Zamawiający potrąci z wynagrodzenia, a gdyby potrącenie to nie było możliwe – zaspokoi się z Zabezpieczenia.</w:t>
      </w:r>
    </w:p>
    <w:p w14:paraId="10E09773" w14:textId="36BC68F6" w:rsidR="00684F32" w:rsidRDefault="00684F32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1DD7C195" w14:textId="39DE014A" w:rsidR="00684F32" w:rsidRPr="005539E8" w:rsidRDefault="00684F32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 1</w:t>
      </w:r>
      <w:r w:rsidR="00775E82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5</w:t>
      </w:r>
    </w:p>
    <w:p w14:paraId="7BE5BCD9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Właściwość sądu </w:t>
      </w:r>
    </w:p>
    <w:p w14:paraId="378AD6A8" w14:textId="77777777" w:rsidR="00062D07" w:rsidRPr="005539E8" w:rsidRDefault="00062D07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6459AE64" w14:textId="77777777" w:rsidR="00346A4B" w:rsidRPr="005539E8" w:rsidRDefault="007766AC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lastRenderedPageBreak/>
        <w:t>Ewentualne spory mogące wynikać z wykonania niniejszej umowy Strony poddadzą pod rozstrzygnięcie Sądu właści</w:t>
      </w:r>
      <w:r w:rsidR="00F07FBA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wego dla siedziby Zamawiającego</w:t>
      </w:r>
    </w:p>
    <w:p w14:paraId="138BE745" w14:textId="77777777" w:rsidR="009E17CB" w:rsidRPr="005539E8" w:rsidRDefault="009E17CB" w:rsidP="009E17CB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</w:p>
    <w:p w14:paraId="6985ABC3" w14:textId="60CF423B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§1</w:t>
      </w:r>
      <w:r w:rsidR="00684F32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6</w:t>
      </w:r>
    </w:p>
    <w:p w14:paraId="481B4F20" w14:textId="77777777" w:rsidR="007766AC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 xml:space="preserve">Postanowienia końcowe </w:t>
      </w:r>
    </w:p>
    <w:p w14:paraId="5AB75F0E" w14:textId="77777777" w:rsidR="00062D07" w:rsidRPr="005539E8" w:rsidRDefault="00062D07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47C69385" w14:textId="77777777" w:rsidR="007766AC" w:rsidRPr="005539E8" w:rsidRDefault="00062D07" w:rsidP="009E17CB">
      <w:pPr>
        <w:numPr>
          <w:ilvl w:val="0"/>
          <w:numId w:val="26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 sprawach nieuregulowanych U</w:t>
      </w:r>
      <w:r w:rsidR="007766AC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mową mają zastosowanie odpowiednie przepisy ustawy Prawo zamówień publicznych, ustawy Kodeks cywilny, ustawy Prawo budowlane oraz innych przepisów prawnych właściwych w przedmiocie niniejszej umowy.</w:t>
      </w:r>
    </w:p>
    <w:p w14:paraId="281643B0" w14:textId="77777777" w:rsidR="007766AC" w:rsidRPr="005539E8" w:rsidRDefault="007766AC" w:rsidP="009E17CB">
      <w:pPr>
        <w:numPr>
          <w:ilvl w:val="0"/>
          <w:numId w:val="26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Wszelkie zmiany niniejszej umowy wymagają formy pisemnej pod rygorem nie</w:t>
      </w:r>
      <w:r w:rsidR="00A263A5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ważności, z </w:t>
      </w:r>
      <w:r w:rsidR="00E9782E"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zachowaniem art. 455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ustawy Prawo zamówień publicznych. </w:t>
      </w:r>
    </w:p>
    <w:p w14:paraId="792F7FC4" w14:textId="77777777" w:rsidR="007766AC" w:rsidRPr="005539E8" w:rsidRDefault="007766AC" w:rsidP="009E17CB">
      <w:pPr>
        <w:numPr>
          <w:ilvl w:val="0"/>
          <w:numId w:val="26"/>
        </w:num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Umowa została sporządzona w dwóch jednobrzmiących egzemplarzach –</w:t>
      </w:r>
      <w:r w:rsidR="00CF320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gramStart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po  jednym</w:t>
      </w:r>
      <w:proofErr w:type="gramEnd"/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dla każdej strony</w:t>
      </w:r>
      <w:r w:rsidR="00CF320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.</w:t>
      </w:r>
    </w:p>
    <w:p w14:paraId="2E457153" w14:textId="77777777" w:rsidR="007766AC" w:rsidRPr="005539E8" w:rsidRDefault="007766AC" w:rsidP="009E17CB">
      <w:pPr>
        <w:numPr>
          <w:ilvl w:val="0"/>
          <w:numId w:val="26"/>
        </w:num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t>Wierzytelności, jakie mogą pows</w:t>
      </w:r>
      <w:r w:rsidR="00CF3206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t>tać przy realizacji niniejszej U</w:t>
      </w:r>
      <w:r w:rsidRPr="005539E8">
        <w:rPr>
          <w:rFonts w:ascii="Arial" w:hAnsi="Arial" w:cs="Arial"/>
          <w:color w:val="000000"/>
          <w:kern w:val="1"/>
          <w:sz w:val="22"/>
          <w:szCs w:val="22"/>
          <w:lang w:eastAsia="hi-IN" w:bidi="hi-IN"/>
        </w:rPr>
        <w:t xml:space="preserve">mowy u Wykonawcy w stosunku do Zamawiającego, nie mogą być przedmiotem cesji (przelewu, sprzedaży) bez pisemnej zgody Zamawiającego. </w:t>
      </w:r>
    </w:p>
    <w:p w14:paraId="39193F04" w14:textId="77777777" w:rsidR="007766AC" w:rsidRPr="005539E8" w:rsidRDefault="007766AC" w:rsidP="009E17CB">
      <w:pPr>
        <w:tabs>
          <w:tab w:val="left" w:pos="851"/>
        </w:tabs>
        <w:suppressAutoHyphens/>
        <w:spacing w:line="276" w:lineRule="auto"/>
        <w:ind w:left="567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eastAsia="hi-IN" w:bidi="hi-IN"/>
        </w:rPr>
      </w:pPr>
    </w:p>
    <w:p w14:paraId="18934955" w14:textId="791874B4" w:rsidR="007766AC" w:rsidRPr="005539E8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§1</w:t>
      </w:r>
      <w:r w:rsidR="00684F32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7</w:t>
      </w:r>
    </w:p>
    <w:p w14:paraId="6571034A" w14:textId="77777777" w:rsidR="00A61209" w:rsidRDefault="007766AC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  <w:t>Wykaz załączników do umowy</w:t>
      </w:r>
    </w:p>
    <w:p w14:paraId="3B981DAD" w14:textId="77777777" w:rsidR="00CF3206" w:rsidRDefault="00CF3206" w:rsidP="009E17CB">
      <w:pPr>
        <w:tabs>
          <w:tab w:val="left" w:pos="4118"/>
        </w:tabs>
        <w:suppressAutoHyphens/>
        <w:spacing w:line="276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</w:p>
    <w:p w14:paraId="55B74FFC" w14:textId="0FFE318F" w:rsidR="007766AC" w:rsidRPr="00A61209" w:rsidRDefault="007766AC" w:rsidP="009E17CB">
      <w:pPr>
        <w:tabs>
          <w:tab w:val="left" w:pos="4118"/>
        </w:tabs>
        <w:suppressAutoHyphens/>
        <w:spacing w:line="276" w:lineRule="auto"/>
        <w:rPr>
          <w:rFonts w:ascii="Arial" w:eastAsia="SimSun" w:hAnsi="Arial" w:cs="Arial"/>
          <w:b/>
          <w:bCs/>
          <w:color w:val="000000"/>
          <w:kern w:val="1"/>
          <w:sz w:val="22"/>
          <w:szCs w:val="22"/>
          <w:lang w:eastAsia="hi-IN" w:bidi="hi-IN"/>
        </w:rPr>
      </w:pP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Integralnymi składnikami niniejszej umowy</w:t>
      </w:r>
      <w:r w:rsidR="0064302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jest </w:t>
      </w:r>
      <w:r w:rsidR="00506479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SWZ</w:t>
      </w:r>
      <w:r w:rsidRPr="005539E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643026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wraz z załącznikami</w:t>
      </w:r>
      <w:r w:rsidR="00775E82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oraz oferta Wykonawcy.</w:t>
      </w:r>
    </w:p>
    <w:p w14:paraId="74846417" w14:textId="77777777" w:rsidR="007766AC" w:rsidRPr="005539E8" w:rsidRDefault="007766AC" w:rsidP="009E17CB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eastAsia="hi-IN" w:bidi="hi-IN"/>
        </w:rPr>
      </w:pPr>
    </w:p>
    <w:p w14:paraId="1600B5A0" w14:textId="77777777" w:rsidR="007766AC" w:rsidRPr="005539E8" w:rsidRDefault="007766AC" w:rsidP="009E17CB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eastAsia="hi-IN" w:bidi="hi-IN"/>
        </w:rPr>
      </w:pPr>
    </w:p>
    <w:p w14:paraId="34448AED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</w:pPr>
      <w:proofErr w:type="gramStart"/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>WYKONAWCA :</w:t>
      </w:r>
      <w:proofErr w:type="gramEnd"/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 xml:space="preserve">       </w:t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  <w:t xml:space="preserve"> ZAMAWIAJĄCY:</w:t>
      </w:r>
    </w:p>
    <w:p w14:paraId="44926ABB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</w:pPr>
    </w:p>
    <w:p w14:paraId="40157075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</w:pPr>
    </w:p>
    <w:p w14:paraId="11882142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</w:pPr>
    </w:p>
    <w:p w14:paraId="2E7091E8" w14:textId="77777777" w:rsidR="007766AC" w:rsidRPr="005539E8" w:rsidRDefault="007766AC" w:rsidP="009E17CB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>…………………………….…</w:t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</w:r>
      <w:r w:rsidRPr="005539E8">
        <w:rPr>
          <w:rFonts w:ascii="Arial" w:eastAsia="SimSun" w:hAnsi="Arial" w:cs="Arial"/>
          <w:b/>
          <w:color w:val="000000"/>
          <w:kern w:val="1"/>
          <w:sz w:val="22"/>
          <w:szCs w:val="22"/>
          <w:lang w:eastAsia="hi-IN" w:bidi="hi-IN"/>
        </w:rPr>
        <w:tab/>
        <w:t>……………………………..</w:t>
      </w:r>
    </w:p>
    <w:p w14:paraId="2F9A3C36" w14:textId="77777777" w:rsidR="009B4D84" w:rsidRDefault="009B4D84" w:rsidP="009E17CB">
      <w:pPr>
        <w:shd w:val="clear" w:color="auto" w:fill="FFFFFF"/>
        <w:tabs>
          <w:tab w:val="left" w:leader="dot" w:pos="4596"/>
        </w:tabs>
        <w:spacing w:line="276" w:lineRule="auto"/>
        <w:ind w:right="285"/>
        <w:jc w:val="center"/>
        <w:rPr>
          <w:rFonts w:ascii="Arial" w:hAnsi="Arial" w:cs="Arial"/>
          <w:b/>
          <w:sz w:val="22"/>
          <w:szCs w:val="22"/>
        </w:rPr>
      </w:pPr>
    </w:p>
    <w:p w14:paraId="4B04AFAB" w14:textId="77777777" w:rsidR="009B4D84" w:rsidRDefault="009B4D84" w:rsidP="009E17CB">
      <w:pPr>
        <w:shd w:val="clear" w:color="auto" w:fill="FFFFFF"/>
        <w:tabs>
          <w:tab w:val="left" w:leader="dot" w:pos="4596"/>
        </w:tabs>
        <w:spacing w:line="276" w:lineRule="auto"/>
        <w:ind w:right="285"/>
        <w:jc w:val="center"/>
        <w:rPr>
          <w:rFonts w:ascii="Arial" w:hAnsi="Arial" w:cs="Arial"/>
          <w:b/>
          <w:sz w:val="22"/>
          <w:szCs w:val="22"/>
        </w:rPr>
      </w:pPr>
    </w:p>
    <w:p w14:paraId="0C177C41" w14:textId="77777777" w:rsidR="002D5EB4" w:rsidRPr="005539E8" w:rsidRDefault="002D5EB4" w:rsidP="009E17CB">
      <w:pPr>
        <w:pStyle w:val="LPpodpis-autor"/>
        <w:spacing w:before="0" w:line="276" w:lineRule="auto"/>
        <w:ind w:left="0"/>
        <w:jc w:val="left"/>
        <w:rPr>
          <w:sz w:val="22"/>
          <w:szCs w:val="22"/>
        </w:rPr>
      </w:pPr>
    </w:p>
    <w:sectPr w:rsidR="002D5EB4" w:rsidRPr="005539E8" w:rsidSect="00BA6847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5" w:right="964" w:bottom="426" w:left="1701" w:header="67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EDB3" w14:textId="77777777" w:rsidR="00B46BFF" w:rsidRDefault="00B46BFF">
      <w:r>
        <w:separator/>
      </w:r>
    </w:p>
  </w:endnote>
  <w:endnote w:type="continuationSeparator" w:id="0">
    <w:p w14:paraId="7087F40C" w14:textId="77777777" w:rsidR="00B46BFF" w:rsidRDefault="00B4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erif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1D7E" w14:textId="77777777" w:rsidR="00845093" w:rsidRDefault="00845093" w:rsidP="00320296">
    <w:r>
      <w:fldChar w:fldCharType="begin"/>
    </w:r>
    <w:r>
      <w:instrText xml:space="preserve">PAGE  </w:instrText>
    </w:r>
    <w:r>
      <w:fldChar w:fldCharType="end"/>
    </w:r>
  </w:p>
  <w:p w14:paraId="4017565F" w14:textId="77777777" w:rsidR="00845093" w:rsidRDefault="00845093"/>
  <w:p w14:paraId="5A594E0E" w14:textId="77777777" w:rsidR="00845093" w:rsidRDefault="008450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663278"/>
      <w:docPartObj>
        <w:docPartGallery w:val="Page Numbers (Bottom of Page)"/>
        <w:docPartUnique/>
      </w:docPartObj>
    </w:sdtPr>
    <w:sdtContent>
      <w:p w14:paraId="3B497AB9" w14:textId="6C5C6D83" w:rsidR="00845093" w:rsidRDefault="008450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E82" w:rsidRPr="00775E82">
          <w:rPr>
            <w:noProof/>
            <w:lang w:val="pl-PL"/>
          </w:rPr>
          <w:t>18</w:t>
        </w:r>
        <w:r>
          <w:fldChar w:fldCharType="end"/>
        </w:r>
      </w:p>
    </w:sdtContent>
  </w:sdt>
  <w:p w14:paraId="0CF5E054" w14:textId="77777777" w:rsidR="00845093" w:rsidRPr="00AD65F8" w:rsidRDefault="00845093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213F" w14:textId="77777777" w:rsidR="00845093" w:rsidRPr="00807343" w:rsidRDefault="00845093" w:rsidP="009A0FFB">
    <w:r>
      <w:rPr>
        <w:lang w:val="en-US"/>
      </w:rPr>
      <w:tab/>
    </w:r>
  </w:p>
  <w:p w14:paraId="5A335A02" w14:textId="77777777" w:rsidR="00845093" w:rsidRPr="00FA0DD0" w:rsidRDefault="00845093" w:rsidP="00FA0DD0">
    <w:pPr>
      <w:pStyle w:val="LP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57814" w14:textId="77777777" w:rsidR="00B46BFF" w:rsidRDefault="00B46BFF">
      <w:r>
        <w:separator/>
      </w:r>
    </w:p>
  </w:footnote>
  <w:footnote w:type="continuationSeparator" w:id="0">
    <w:p w14:paraId="70715333" w14:textId="77777777" w:rsidR="00B46BFF" w:rsidRDefault="00B46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3030" w14:textId="6EC5E7AF" w:rsidR="00845093" w:rsidRPr="005F1C51" w:rsidRDefault="00845093" w:rsidP="005F1C51">
    <w:pPr>
      <w:pStyle w:val="Nagwek"/>
      <w:jc w:val="right"/>
      <w:rPr>
        <w:lang w:val="pl-PL"/>
      </w:rPr>
    </w:pPr>
    <w:r>
      <w:rPr>
        <w:lang w:val="pl-PL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3B4D24"/>
    <w:multiLevelType w:val="hybridMultilevel"/>
    <w:tmpl w:val="DE5F8B72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1F8062E"/>
    <w:multiLevelType w:val="hybridMultilevel"/>
    <w:tmpl w:val="9F3A5F5A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28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80" w:hanging="480"/>
      </w:pPr>
      <w:rPr>
        <w:b/>
        <w:i w:val="0"/>
        <w:strike w:val="0"/>
        <w:dstrike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36" w:hanging="180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32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5" w:hanging="6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570" w:hanging="720"/>
      </w:pPr>
      <w:rPr>
        <w:rFonts w:cs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4" w15:restartNumberingAfterBreak="0">
    <w:nsid w:val="00000009"/>
    <w:multiLevelType w:val="multilevel"/>
    <w:tmpl w:val="690EB912"/>
    <w:name w:val="WW8Num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/>
        <w:b/>
      </w:rPr>
    </w:lvl>
    <w:lvl w:ilvl="2">
      <w:start w:val="1"/>
      <w:numFmt w:val="decimal"/>
      <w:lvlText w:val="%2.%3."/>
      <w:lvlJc w:val="left"/>
      <w:pPr>
        <w:tabs>
          <w:tab w:val="num" w:pos="339"/>
        </w:tabs>
        <w:ind w:left="339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452"/>
        </w:tabs>
        <w:ind w:left="452" w:firstLine="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65"/>
        </w:tabs>
        <w:ind w:left="565" w:firstLine="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678"/>
        </w:tabs>
        <w:ind w:left="678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91"/>
        </w:tabs>
        <w:ind w:left="791" w:firstLine="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904"/>
        </w:tabs>
        <w:ind w:left="904" w:firstLine="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1017"/>
        </w:tabs>
        <w:ind w:left="1017" w:firstLine="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CE7E386E"/>
    <w:name w:val="WW8Num1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eastAsia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454"/>
      </w:pPr>
      <w:rPr>
        <w:rFonts w:cs="Times New Roman"/>
        <w:b/>
      </w:r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ascii="Arial" w:eastAsia="SimSun" w:hAnsi="Arial" w:cs="Arial" w:hint="default"/>
        <w:b/>
      </w:r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567" w:hanging="210"/>
      </w:pPr>
      <w:rPr>
        <w:rFonts w:cs="Times New Roman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2520"/>
        </w:tabs>
        <w:ind w:left="360" w:hanging="360"/>
      </w:pPr>
      <w:rPr>
        <w:rFonts w:cs="Times New Roman"/>
        <w:b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908"/>
        </w:tabs>
        <w:ind w:left="908" w:hanging="454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-113"/>
        </w:tabs>
        <w:ind w:left="1327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-113"/>
        </w:tabs>
        <w:ind w:left="204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113"/>
        </w:tabs>
        <w:ind w:left="276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113"/>
        </w:tabs>
        <w:ind w:left="3487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-113"/>
        </w:tabs>
        <w:ind w:left="420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113"/>
        </w:tabs>
        <w:ind w:left="492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113"/>
        </w:tabs>
        <w:ind w:left="564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-113"/>
        </w:tabs>
        <w:ind w:left="6367" w:hanging="180"/>
      </w:pPr>
      <w:rPr>
        <w:rFonts w:cs="Times New Roman"/>
      </w:r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9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1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5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7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1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79" w:hanging="18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567"/>
        </w:tabs>
        <w:ind w:left="567" w:hanging="454"/>
      </w:pPr>
      <w:rPr>
        <w:rFonts w:cs="Times New Roman"/>
      </w:rPr>
    </w:lvl>
  </w:abstractNum>
  <w:abstractNum w:abstractNumId="12" w15:restartNumberingAfterBreak="0">
    <w:nsid w:val="00000016"/>
    <w:multiLevelType w:val="multilevel"/>
    <w:tmpl w:val="688C4BCC"/>
    <w:name w:val="WW8Num22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3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567"/>
        </w:tabs>
        <w:ind w:left="567" w:hanging="454"/>
      </w:pPr>
      <w:rPr>
        <w:rFonts w:cs="Times New Roman"/>
      </w:rPr>
    </w:lvl>
  </w:abstractNum>
  <w:abstractNum w:abstractNumId="16" w15:restartNumberingAfterBreak="0">
    <w:nsid w:val="00000020"/>
    <w:multiLevelType w:val="multilevel"/>
    <w:tmpl w:val="89F851CE"/>
    <w:name w:val="WW8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156" w:hanging="360"/>
      </w:pPr>
    </w:lvl>
    <w:lvl w:ilvl="2">
      <w:start w:val="1"/>
      <w:numFmt w:val="lowerRoman"/>
      <w:lvlText w:val="%2.%3."/>
      <w:lvlJc w:val="left"/>
      <w:pPr>
        <w:tabs>
          <w:tab w:val="num" w:pos="-284"/>
        </w:tabs>
        <w:ind w:left="1876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96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316" w:hanging="360"/>
      </w:pPr>
    </w:lvl>
    <w:lvl w:ilvl="5">
      <w:start w:val="1"/>
      <w:numFmt w:val="lowerRoman"/>
      <w:lvlText w:val="%2.%3.%4.%5.%6."/>
      <w:lvlJc w:val="left"/>
      <w:pPr>
        <w:tabs>
          <w:tab w:val="num" w:pos="-284"/>
        </w:tabs>
        <w:ind w:left="4036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75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7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284"/>
        </w:tabs>
        <w:ind w:left="6196" w:hanging="180"/>
      </w:pPr>
    </w:lvl>
  </w:abstractNum>
  <w:abstractNum w:abstractNumId="17" w15:restartNumberingAfterBreak="0">
    <w:nsid w:val="00000021"/>
    <w:multiLevelType w:val="multilevel"/>
    <w:tmpl w:val="90A479F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331" w:hanging="180"/>
      </w:pPr>
    </w:lvl>
  </w:abstractNum>
  <w:abstractNum w:abstractNumId="19" w15:restartNumberingAfterBreak="0">
    <w:nsid w:val="01194D9C"/>
    <w:multiLevelType w:val="hybridMultilevel"/>
    <w:tmpl w:val="2146E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21876E2"/>
    <w:multiLevelType w:val="hybridMultilevel"/>
    <w:tmpl w:val="29B43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3895F8B"/>
    <w:multiLevelType w:val="multilevel"/>
    <w:tmpl w:val="2FECE104"/>
    <w:lvl w:ilvl="0">
      <w:start w:val="3"/>
      <w:numFmt w:val="decimal"/>
      <w:lvlText w:val="%1."/>
      <w:lvlJc w:val="left"/>
      <w:pPr>
        <w:tabs>
          <w:tab w:val="num" w:pos="1004"/>
        </w:tabs>
        <w:ind w:left="0" w:firstLine="0"/>
      </w:pPr>
      <w:rPr>
        <w:rFonts w:hint="default"/>
        <w:b w:val="0"/>
        <w:bCs w:val="0"/>
        <w:color w:val="auto"/>
      </w:rPr>
    </w:lvl>
    <w:lvl w:ilvl="1">
      <w:start w:val="2"/>
      <w:numFmt w:val="decimal"/>
      <w:lvlText w:val="%2"/>
      <w:lvlJc w:val="left"/>
      <w:pPr>
        <w:tabs>
          <w:tab w:val="num" w:pos="1724"/>
        </w:tabs>
        <w:ind w:left="0" w:firstLine="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2624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0" w:firstLine="0"/>
      </w:pPr>
      <w:rPr>
        <w:rFonts w:hint="default"/>
      </w:rPr>
    </w:lvl>
  </w:abstractNum>
  <w:abstractNum w:abstractNumId="22" w15:restartNumberingAfterBreak="0">
    <w:nsid w:val="0E766780"/>
    <w:multiLevelType w:val="multilevel"/>
    <w:tmpl w:val="2B469E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1E109AB"/>
    <w:multiLevelType w:val="multilevel"/>
    <w:tmpl w:val="A91C10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24" w15:restartNumberingAfterBreak="0">
    <w:nsid w:val="14390B25"/>
    <w:multiLevelType w:val="hybridMultilevel"/>
    <w:tmpl w:val="00144152"/>
    <w:lvl w:ilvl="0" w:tplc="443051B2">
      <w:start w:val="1"/>
      <w:numFmt w:val="lowerLetter"/>
      <w:lvlText w:val="%1)"/>
      <w:lvlJc w:val="left"/>
      <w:pPr>
        <w:ind w:left="1214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0068B9A">
      <w:start w:val="1"/>
      <w:numFmt w:val="lowerLetter"/>
      <w:lvlText w:val="%2"/>
      <w:lvlJc w:val="left"/>
      <w:pPr>
        <w:ind w:left="20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222CB2A">
      <w:start w:val="1"/>
      <w:numFmt w:val="lowerRoman"/>
      <w:lvlText w:val="%3"/>
      <w:lvlJc w:val="left"/>
      <w:pPr>
        <w:ind w:left="27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4925ED4">
      <w:start w:val="1"/>
      <w:numFmt w:val="decimal"/>
      <w:lvlText w:val="%4"/>
      <w:lvlJc w:val="left"/>
      <w:pPr>
        <w:ind w:left="34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004C2C">
      <w:start w:val="1"/>
      <w:numFmt w:val="lowerLetter"/>
      <w:lvlText w:val="%5"/>
      <w:lvlJc w:val="left"/>
      <w:pPr>
        <w:ind w:left="42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FFEA4E2">
      <w:start w:val="1"/>
      <w:numFmt w:val="lowerRoman"/>
      <w:lvlText w:val="%6"/>
      <w:lvlJc w:val="left"/>
      <w:pPr>
        <w:ind w:left="49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4C4E2D2">
      <w:start w:val="1"/>
      <w:numFmt w:val="decimal"/>
      <w:lvlText w:val="%7"/>
      <w:lvlJc w:val="left"/>
      <w:pPr>
        <w:ind w:left="56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8FEE6AC">
      <w:start w:val="1"/>
      <w:numFmt w:val="lowerLetter"/>
      <w:lvlText w:val="%8"/>
      <w:lvlJc w:val="left"/>
      <w:pPr>
        <w:ind w:left="63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B103BD6">
      <w:start w:val="1"/>
      <w:numFmt w:val="lowerRoman"/>
      <w:lvlText w:val="%9"/>
      <w:lvlJc w:val="left"/>
      <w:pPr>
        <w:ind w:left="7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17F717F4"/>
    <w:multiLevelType w:val="hybridMultilevel"/>
    <w:tmpl w:val="3FF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7B1334"/>
    <w:multiLevelType w:val="hybridMultilevel"/>
    <w:tmpl w:val="F198D7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35872"/>
    <w:multiLevelType w:val="multilevel"/>
    <w:tmpl w:val="95ECEC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13"/>
        </w:tabs>
        <w:ind w:left="1326" w:hanging="360"/>
      </w:pPr>
    </w:lvl>
    <w:lvl w:ilvl="2">
      <w:start w:val="1"/>
      <w:numFmt w:val="lowerRoman"/>
      <w:lvlText w:val="%2.%3."/>
      <w:lvlJc w:val="left"/>
      <w:pPr>
        <w:tabs>
          <w:tab w:val="num" w:pos="-113"/>
        </w:tabs>
        <w:ind w:left="2046" w:hanging="180"/>
      </w:pPr>
    </w:lvl>
    <w:lvl w:ilvl="3">
      <w:start w:val="1"/>
      <w:numFmt w:val="decimal"/>
      <w:lvlText w:val="%2.%3.%4."/>
      <w:lvlJc w:val="left"/>
      <w:pPr>
        <w:tabs>
          <w:tab w:val="num" w:pos="-113"/>
        </w:tabs>
        <w:ind w:left="2766" w:hanging="360"/>
      </w:pPr>
    </w:lvl>
    <w:lvl w:ilvl="4">
      <w:start w:val="1"/>
      <w:numFmt w:val="lowerLetter"/>
      <w:lvlText w:val="%2.%3.%4.%5."/>
      <w:lvlJc w:val="left"/>
      <w:pPr>
        <w:tabs>
          <w:tab w:val="num" w:pos="-113"/>
        </w:tabs>
        <w:ind w:left="3486" w:hanging="360"/>
      </w:pPr>
    </w:lvl>
    <w:lvl w:ilvl="5">
      <w:start w:val="1"/>
      <w:numFmt w:val="lowerRoman"/>
      <w:lvlText w:val="%2.%3.%4.%5.%6."/>
      <w:lvlJc w:val="left"/>
      <w:pPr>
        <w:tabs>
          <w:tab w:val="num" w:pos="-113"/>
        </w:tabs>
        <w:ind w:left="4206" w:hanging="180"/>
      </w:pPr>
    </w:lvl>
    <w:lvl w:ilvl="6">
      <w:start w:val="1"/>
      <w:numFmt w:val="decimal"/>
      <w:lvlText w:val="%2.%3.%4.%5.%6.%7."/>
      <w:lvlJc w:val="left"/>
      <w:pPr>
        <w:tabs>
          <w:tab w:val="num" w:pos="-113"/>
        </w:tabs>
        <w:ind w:left="49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13"/>
        </w:tabs>
        <w:ind w:left="564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113"/>
        </w:tabs>
        <w:ind w:left="6366" w:hanging="180"/>
      </w:pPr>
    </w:lvl>
  </w:abstractNum>
  <w:abstractNum w:abstractNumId="28" w15:restartNumberingAfterBreak="0">
    <w:nsid w:val="2FD65297"/>
    <w:multiLevelType w:val="hybridMultilevel"/>
    <w:tmpl w:val="D0D4F3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1FC95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573A8C"/>
    <w:multiLevelType w:val="hybridMultilevel"/>
    <w:tmpl w:val="7AF69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C30937"/>
    <w:multiLevelType w:val="hybridMultilevel"/>
    <w:tmpl w:val="B99C0E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7B3BCF"/>
    <w:multiLevelType w:val="hybridMultilevel"/>
    <w:tmpl w:val="5ED219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2E46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D31FBF"/>
    <w:multiLevelType w:val="hybridMultilevel"/>
    <w:tmpl w:val="18582DB2"/>
    <w:lvl w:ilvl="0" w:tplc="7A741C3C">
      <w:start w:val="1"/>
      <w:numFmt w:val="bullet"/>
      <w:lvlText w:val=""/>
      <w:lvlJc w:val="left"/>
      <w:pPr>
        <w:ind w:left="-134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6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</w:abstractNum>
  <w:abstractNum w:abstractNumId="33" w15:restartNumberingAfterBreak="0">
    <w:nsid w:val="3DD14B44"/>
    <w:multiLevelType w:val="hybridMultilevel"/>
    <w:tmpl w:val="95EE46AE"/>
    <w:lvl w:ilvl="0" w:tplc="504CD55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4" w15:restartNumberingAfterBreak="0">
    <w:nsid w:val="3E1F641D"/>
    <w:multiLevelType w:val="hybridMultilevel"/>
    <w:tmpl w:val="02DCF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EA16D27"/>
    <w:multiLevelType w:val="hybridMultilevel"/>
    <w:tmpl w:val="8A8484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FDF0620"/>
    <w:multiLevelType w:val="hybridMultilevel"/>
    <w:tmpl w:val="FAA63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1552A52"/>
    <w:multiLevelType w:val="hybridMultilevel"/>
    <w:tmpl w:val="DE5F8B72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462E179B"/>
    <w:multiLevelType w:val="hybridMultilevel"/>
    <w:tmpl w:val="913653B8"/>
    <w:lvl w:ilvl="0" w:tplc="04150017">
      <w:start w:val="1"/>
      <w:numFmt w:val="lowerLetter"/>
      <w:lvlText w:val="%1)"/>
      <w:lvlJc w:val="left"/>
      <w:pPr>
        <w:ind w:left="0" w:firstLine="0"/>
      </w:pPr>
      <w:rPr>
        <w:b/>
        <w:bCs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466560AC"/>
    <w:multiLevelType w:val="hybridMultilevel"/>
    <w:tmpl w:val="93F23B8C"/>
    <w:lvl w:ilvl="0" w:tplc="D12C282E">
      <w:start w:val="1"/>
      <w:numFmt w:val="decimal"/>
      <w:lvlText w:val="%1."/>
      <w:lvlJc w:val="left"/>
      <w:pPr>
        <w:ind w:left="47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0" w15:restartNumberingAfterBreak="0">
    <w:nsid w:val="47302D7A"/>
    <w:multiLevelType w:val="multilevel"/>
    <w:tmpl w:val="47302D7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FEA1B43"/>
    <w:multiLevelType w:val="hybridMultilevel"/>
    <w:tmpl w:val="FE6C11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12122E5"/>
    <w:multiLevelType w:val="singleLevel"/>
    <w:tmpl w:val="239A1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43" w15:restartNumberingAfterBreak="0">
    <w:nsid w:val="54272C77"/>
    <w:multiLevelType w:val="hybridMultilevel"/>
    <w:tmpl w:val="3788ED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5F73E30"/>
    <w:multiLevelType w:val="multilevel"/>
    <w:tmpl w:val="C2328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207"/>
        </w:tabs>
        <w:ind w:left="207" w:hanging="397"/>
      </w:pPr>
      <w:rPr>
        <w:rFonts w:ascii="Times New Roman" w:hAnsi="Times New Roman" w:cs="Times New Roman"/>
      </w:rPr>
    </w:lvl>
    <w:lvl w:ilvl="2">
      <w:start w:val="1"/>
      <w:numFmt w:val="upperRoman"/>
      <w:lvlText w:val="%2.%3."/>
      <w:lvlJc w:val="left"/>
      <w:pPr>
        <w:tabs>
          <w:tab w:val="num" w:pos="2340"/>
        </w:tabs>
        <w:ind w:left="2340" w:hanging="720"/>
      </w:pPr>
    </w:lvl>
    <w:lvl w:ilvl="3">
      <w:start w:val="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2.%3.%4.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2.%3.%4.%5.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56D90247"/>
    <w:multiLevelType w:val="multilevel"/>
    <w:tmpl w:val="79C2838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46" w15:restartNumberingAfterBreak="0">
    <w:nsid w:val="59D101FA"/>
    <w:multiLevelType w:val="hybridMultilevel"/>
    <w:tmpl w:val="1AFED74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7" w15:restartNumberingAfterBreak="0">
    <w:nsid w:val="5C6736AD"/>
    <w:multiLevelType w:val="hybridMultilevel"/>
    <w:tmpl w:val="3C30636E"/>
    <w:lvl w:ilvl="0" w:tplc="F3269FAA">
      <w:start w:val="1"/>
      <w:numFmt w:val="lowerLetter"/>
      <w:lvlText w:val="%1)"/>
      <w:lvlJc w:val="left"/>
      <w:pPr>
        <w:ind w:left="0" w:firstLine="0"/>
      </w:pPr>
      <w:rPr>
        <w:rFonts w:ascii="Arial" w:eastAsia="Calibri" w:hAnsi="Arial" w:cs="Arial"/>
        <w:b/>
        <w:bCs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619C79D2"/>
    <w:multiLevelType w:val="hybridMultilevel"/>
    <w:tmpl w:val="84C612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623A2541"/>
    <w:multiLevelType w:val="hybridMultilevel"/>
    <w:tmpl w:val="E4C267E2"/>
    <w:lvl w:ilvl="0" w:tplc="E3CCB0D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64E5D"/>
    <w:multiLevelType w:val="hybridMultilevel"/>
    <w:tmpl w:val="FD4CF116"/>
    <w:lvl w:ilvl="0" w:tplc="9A6EF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255599"/>
    <w:multiLevelType w:val="hybridMultilevel"/>
    <w:tmpl w:val="379E18C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6FAF52E7"/>
    <w:multiLevelType w:val="singleLevel"/>
    <w:tmpl w:val="2834BD46"/>
    <w:lvl w:ilvl="0">
      <w:start w:val="1"/>
      <w:numFmt w:val="decimal"/>
      <w:pStyle w:val="Nagwek1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bCs/>
        <w:sz w:val="24"/>
        <w:szCs w:val="24"/>
      </w:rPr>
    </w:lvl>
  </w:abstractNum>
  <w:abstractNum w:abstractNumId="53" w15:restartNumberingAfterBreak="0">
    <w:nsid w:val="75674074"/>
    <w:multiLevelType w:val="hybridMultilevel"/>
    <w:tmpl w:val="B038C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6D11CC"/>
    <w:multiLevelType w:val="hybridMultilevel"/>
    <w:tmpl w:val="CC509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740A4E"/>
    <w:multiLevelType w:val="multilevel"/>
    <w:tmpl w:val="7E740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6213763">
    <w:abstractNumId w:val="4"/>
  </w:num>
  <w:num w:numId="2" w16cid:durableId="759955546">
    <w:abstractNumId w:val="7"/>
  </w:num>
  <w:num w:numId="3" w16cid:durableId="1213158648">
    <w:abstractNumId w:val="8"/>
  </w:num>
  <w:num w:numId="4" w16cid:durableId="853812380">
    <w:abstractNumId w:val="13"/>
  </w:num>
  <w:num w:numId="5" w16cid:durableId="1221331869">
    <w:abstractNumId w:val="14"/>
  </w:num>
  <w:num w:numId="6" w16cid:durableId="409474460">
    <w:abstractNumId w:val="16"/>
  </w:num>
  <w:num w:numId="7" w16cid:durableId="1225068549">
    <w:abstractNumId w:val="39"/>
  </w:num>
  <w:num w:numId="8" w16cid:durableId="1501655523">
    <w:abstractNumId w:val="33"/>
  </w:num>
  <w:num w:numId="9" w16cid:durableId="1518426226">
    <w:abstractNumId w:val="51"/>
  </w:num>
  <w:num w:numId="10" w16cid:durableId="1659655797">
    <w:abstractNumId w:val="41"/>
  </w:num>
  <w:num w:numId="11" w16cid:durableId="1944872136">
    <w:abstractNumId w:val="19"/>
  </w:num>
  <w:num w:numId="12" w16cid:durableId="262610667">
    <w:abstractNumId w:val="28"/>
  </w:num>
  <w:num w:numId="13" w16cid:durableId="60687809">
    <w:abstractNumId w:val="54"/>
  </w:num>
  <w:num w:numId="14" w16cid:durableId="999429141">
    <w:abstractNumId w:val="43"/>
  </w:num>
  <w:num w:numId="15" w16cid:durableId="107358788">
    <w:abstractNumId w:val="36"/>
  </w:num>
  <w:num w:numId="16" w16cid:durableId="646783054">
    <w:abstractNumId w:val="27"/>
  </w:num>
  <w:num w:numId="17" w16cid:durableId="1623267557">
    <w:abstractNumId w:val="30"/>
  </w:num>
  <w:num w:numId="18" w16cid:durableId="386802996">
    <w:abstractNumId w:val="26"/>
  </w:num>
  <w:num w:numId="19" w16cid:durableId="771321369">
    <w:abstractNumId w:val="31"/>
  </w:num>
  <w:num w:numId="20" w16cid:durableId="611523139">
    <w:abstractNumId w:val="44"/>
  </w:num>
  <w:num w:numId="21" w16cid:durableId="1575972072">
    <w:abstractNumId w:val="29"/>
  </w:num>
  <w:num w:numId="22" w16cid:durableId="570895732">
    <w:abstractNumId w:val="23"/>
  </w:num>
  <w:num w:numId="23" w16cid:durableId="2003728182">
    <w:abstractNumId w:val="20"/>
  </w:num>
  <w:num w:numId="24" w16cid:durableId="442772182">
    <w:abstractNumId w:val="50"/>
  </w:num>
  <w:num w:numId="25" w16cid:durableId="1786579989">
    <w:abstractNumId w:val="46"/>
  </w:num>
  <w:num w:numId="26" w16cid:durableId="1148287217">
    <w:abstractNumId w:val="45"/>
  </w:num>
  <w:num w:numId="27" w16cid:durableId="286013745">
    <w:abstractNumId w:val="34"/>
  </w:num>
  <w:num w:numId="28" w16cid:durableId="1118984223">
    <w:abstractNumId w:val="48"/>
  </w:num>
  <w:num w:numId="29" w16cid:durableId="319386656">
    <w:abstractNumId w:val="49"/>
  </w:num>
  <w:num w:numId="30" w16cid:durableId="898709600">
    <w:abstractNumId w:val="55"/>
  </w:num>
  <w:num w:numId="31" w16cid:durableId="419063196">
    <w:abstractNumId w:val="22"/>
  </w:num>
  <w:num w:numId="32" w16cid:durableId="1810635063">
    <w:abstractNumId w:val="21"/>
  </w:num>
  <w:num w:numId="33" w16cid:durableId="494805886">
    <w:abstractNumId w:val="52"/>
  </w:num>
  <w:num w:numId="34" w16cid:durableId="568616423">
    <w:abstractNumId w:val="42"/>
  </w:num>
  <w:num w:numId="35" w16cid:durableId="19599480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77644974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821472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2684251">
    <w:abstractNumId w:val="32"/>
  </w:num>
  <w:num w:numId="39" w16cid:durableId="5505041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774546898">
    <w:abstractNumId w:val="40"/>
  </w:num>
  <w:num w:numId="41" w16cid:durableId="826357850">
    <w:abstractNumId w:val="35"/>
  </w:num>
  <w:num w:numId="42" w16cid:durableId="782306381">
    <w:abstractNumId w:val="0"/>
  </w:num>
  <w:num w:numId="43" w16cid:durableId="1735617123">
    <w:abstractNumId w:val="47"/>
  </w:num>
  <w:num w:numId="44" w16cid:durableId="985474833">
    <w:abstractNumId w:val="25"/>
  </w:num>
  <w:num w:numId="45" w16cid:durableId="596136677">
    <w:abstractNumId w:val="38"/>
  </w:num>
  <w:num w:numId="46" w16cid:durableId="158741302">
    <w:abstractNumId w:val="5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1E1"/>
    <w:rsid w:val="0000047F"/>
    <w:rsid w:val="000044E0"/>
    <w:rsid w:val="00007865"/>
    <w:rsid w:val="00013A00"/>
    <w:rsid w:val="000146C9"/>
    <w:rsid w:val="00021496"/>
    <w:rsid w:val="0002745A"/>
    <w:rsid w:val="00031681"/>
    <w:rsid w:val="000408C1"/>
    <w:rsid w:val="00041B01"/>
    <w:rsid w:val="000459FD"/>
    <w:rsid w:val="00062D07"/>
    <w:rsid w:val="000723CC"/>
    <w:rsid w:val="00075CEF"/>
    <w:rsid w:val="00081B3B"/>
    <w:rsid w:val="000938B0"/>
    <w:rsid w:val="0009770A"/>
    <w:rsid w:val="000A0C7B"/>
    <w:rsid w:val="000B2E9E"/>
    <w:rsid w:val="000C33AC"/>
    <w:rsid w:val="000D1289"/>
    <w:rsid w:val="000D3911"/>
    <w:rsid w:val="000D548B"/>
    <w:rsid w:val="000E1DC1"/>
    <w:rsid w:val="000F231C"/>
    <w:rsid w:val="000F62DB"/>
    <w:rsid w:val="001045C6"/>
    <w:rsid w:val="0010690F"/>
    <w:rsid w:val="00122343"/>
    <w:rsid w:val="00135CCE"/>
    <w:rsid w:val="001403D9"/>
    <w:rsid w:val="00145B27"/>
    <w:rsid w:val="0015106F"/>
    <w:rsid w:val="00157382"/>
    <w:rsid w:val="00165D4A"/>
    <w:rsid w:val="0016752B"/>
    <w:rsid w:val="0017103A"/>
    <w:rsid w:val="0017500C"/>
    <w:rsid w:val="001765A5"/>
    <w:rsid w:val="001776FE"/>
    <w:rsid w:val="001814A7"/>
    <w:rsid w:val="00190153"/>
    <w:rsid w:val="001926C7"/>
    <w:rsid w:val="00195EEE"/>
    <w:rsid w:val="001977A7"/>
    <w:rsid w:val="001A2A5A"/>
    <w:rsid w:val="001A769C"/>
    <w:rsid w:val="001B60FE"/>
    <w:rsid w:val="001C2BC9"/>
    <w:rsid w:val="001E373D"/>
    <w:rsid w:val="001E3D79"/>
    <w:rsid w:val="002015DA"/>
    <w:rsid w:val="002118ED"/>
    <w:rsid w:val="00214BE7"/>
    <w:rsid w:val="002236C1"/>
    <w:rsid w:val="0023272E"/>
    <w:rsid w:val="002332BC"/>
    <w:rsid w:val="002351DD"/>
    <w:rsid w:val="0023661A"/>
    <w:rsid w:val="002404E0"/>
    <w:rsid w:val="0024287A"/>
    <w:rsid w:val="002448BE"/>
    <w:rsid w:val="00250278"/>
    <w:rsid w:val="00251A7D"/>
    <w:rsid w:val="00251BCE"/>
    <w:rsid w:val="00267C53"/>
    <w:rsid w:val="00271145"/>
    <w:rsid w:val="002715ED"/>
    <w:rsid w:val="002723FA"/>
    <w:rsid w:val="00277D9F"/>
    <w:rsid w:val="00282EFB"/>
    <w:rsid w:val="002905C0"/>
    <w:rsid w:val="00294BD0"/>
    <w:rsid w:val="0029662F"/>
    <w:rsid w:val="002A0DA4"/>
    <w:rsid w:val="002A3A5F"/>
    <w:rsid w:val="002A7EEE"/>
    <w:rsid w:val="002C1071"/>
    <w:rsid w:val="002C1F69"/>
    <w:rsid w:val="002D1FAE"/>
    <w:rsid w:val="002D5EB4"/>
    <w:rsid w:val="002D66DF"/>
    <w:rsid w:val="002E1421"/>
    <w:rsid w:val="002E2420"/>
    <w:rsid w:val="002E6496"/>
    <w:rsid w:val="003063B0"/>
    <w:rsid w:val="003154C5"/>
    <w:rsid w:val="00320296"/>
    <w:rsid w:val="00322877"/>
    <w:rsid w:val="003269E6"/>
    <w:rsid w:val="0033263F"/>
    <w:rsid w:val="00344B40"/>
    <w:rsid w:val="0034675E"/>
    <w:rsid w:val="00346A4B"/>
    <w:rsid w:val="00361823"/>
    <w:rsid w:val="003652F8"/>
    <w:rsid w:val="00375BE1"/>
    <w:rsid w:val="003865FB"/>
    <w:rsid w:val="00386B30"/>
    <w:rsid w:val="00387A56"/>
    <w:rsid w:val="00396617"/>
    <w:rsid w:val="003B1EA3"/>
    <w:rsid w:val="003B5CAD"/>
    <w:rsid w:val="003C1B75"/>
    <w:rsid w:val="003C7650"/>
    <w:rsid w:val="003D0913"/>
    <w:rsid w:val="003D0E13"/>
    <w:rsid w:val="003D16C2"/>
    <w:rsid w:val="003E366D"/>
    <w:rsid w:val="003E46F5"/>
    <w:rsid w:val="003F01F2"/>
    <w:rsid w:val="003F13D4"/>
    <w:rsid w:val="0040090D"/>
    <w:rsid w:val="004023C6"/>
    <w:rsid w:val="00404738"/>
    <w:rsid w:val="00412119"/>
    <w:rsid w:val="00421539"/>
    <w:rsid w:val="00425D50"/>
    <w:rsid w:val="00435E95"/>
    <w:rsid w:val="0043694E"/>
    <w:rsid w:val="0044054C"/>
    <w:rsid w:val="004417AA"/>
    <w:rsid w:val="00446D21"/>
    <w:rsid w:val="00451803"/>
    <w:rsid w:val="004551FD"/>
    <w:rsid w:val="00456848"/>
    <w:rsid w:val="0046053A"/>
    <w:rsid w:val="004663A6"/>
    <w:rsid w:val="0046650D"/>
    <w:rsid w:val="0047485B"/>
    <w:rsid w:val="00480189"/>
    <w:rsid w:val="004910DE"/>
    <w:rsid w:val="004A61C1"/>
    <w:rsid w:val="004B2BCB"/>
    <w:rsid w:val="004C1DFB"/>
    <w:rsid w:val="004C5D2D"/>
    <w:rsid w:val="004C761D"/>
    <w:rsid w:val="004D10C6"/>
    <w:rsid w:val="004E317B"/>
    <w:rsid w:val="004E692F"/>
    <w:rsid w:val="0050446E"/>
    <w:rsid w:val="00506479"/>
    <w:rsid w:val="0051369F"/>
    <w:rsid w:val="00523105"/>
    <w:rsid w:val="005259B5"/>
    <w:rsid w:val="00534905"/>
    <w:rsid w:val="00535BCE"/>
    <w:rsid w:val="00536D59"/>
    <w:rsid w:val="005443D6"/>
    <w:rsid w:val="005539E8"/>
    <w:rsid w:val="00563250"/>
    <w:rsid w:val="00570BBC"/>
    <w:rsid w:val="0057192A"/>
    <w:rsid w:val="00577389"/>
    <w:rsid w:val="005820FC"/>
    <w:rsid w:val="005852AB"/>
    <w:rsid w:val="00590EA3"/>
    <w:rsid w:val="005A165A"/>
    <w:rsid w:val="005B10B1"/>
    <w:rsid w:val="005B2901"/>
    <w:rsid w:val="005C05FC"/>
    <w:rsid w:val="005C2CB0"/>
    <w:rsid w:val="005D4913"/>
    <w:rsid w:val="005D771F"/>
    <w:rsid w:val="005E015F"/>
    <w:rsid w:val="005E653F"/>
    <w:rsid w:val="005F1C51"/>
    <w:rsid w:val="005F42F4"/>
    <w:rsid w:val="005F730D"/>
    <w:rsid w:val="006019F8"/>
    <w:rsid w:val="00602D00"/>
    <w:rsid w:val="006112AB"/>
    <w:rsid w:val="00613058"/>
    <w:rsid w:val="006169FC"/>
    <w:rsid w:val="00626A82"/>
    <w:rsid w:val="006273BD"/>
    <w:rsid w:val="00630073"/>
    <w:rsid w:val="006360B4"/>
    <w:rsid w:val="00643026"/>
    <w:rsid w:val="006456CF"/>
    <w:rsid w:val="00650A3D"/>
    <w:rsid w:val="00652A63"/>
    <w:rsid w:val="006629EB"/>
    <w:rsid w:val="00663ADE"/>
    <w:rsid w:val="00665E36"/>
    <w:rsid w:val="00676AE5"/>
    <w:rsid w:val="00682715"/>
    <w:rsid w:val="00684F32"/>
    <w:rsid w:val="006A21D8"/>
    <w:rsid w:val="006B01E7"/>
    <w:rsid w:val="006B599C"/>
    <w:rsid w:val="006C42F6"/>
    <w:rsid w:val="006C6C2D"/>
    <w:rsid w:val="006C7BE9"/>
    <w:rsid w:val="006D2950"/>
    <w:rsid w:val="006D793D"/>
    <w:rsid w:val="006D7E49"/>
    <w:rsid w:val="006E1BA5"/>
    <w:rsid w:val="006E21F9"/>
    <w:rsid w:val="006E257D"/>
    <w:rsid w:val="006E7B5F"/>
    <w:rsid w:val="006E7C28"/>
    <w:rsid w:val="006F27BB"/>
    <w:rsid w:val="006F4574"/>
    <w:rsid w:val="007009A6"/>
    <w:rsid w:val="00713346"/>
    <w:rsid w:val="00715FE3"/>
    <w:rsid w:val="00720981"/>
    <w:rsid w:val="00720E8E"/>
    <w:rsid w:val="00721C72"/>
    <w:rsid w:val="00722176"/>
    <w:rsid w:val="0072580B"/>
    <w:rsid w:val="00725836"/>
    <w:rsid w:val="00726148"/>
    <w:rsid w:val="00731717"/>
    <w:rsid w:val="00732F5A"/>
    <w:rsid w:val="00737EDD"/>
    <w:rsid w:val="00741CF3"/>
    <w:rsid w:val="00742EFB"/>
    <w:rsid w:val="00746227"/>
    <w:rsid w:val="00753501"/>
    <w:rsid w:val="007629F6"/>
    <w:rsid w:val="00775E82"/>
    <w:rsid w:val="007766AC"/>
    <w:rsid w:val="007916D0"/>
    <w:rsid w:val="00793C6B"/>
    <w:rsid w:val="00793D2A"/>
    <w:rsid w:val="00794F8B"/>
    <w:rsid w:val="00795896"/>
    <w:rsid w:val="007A17EE"/>
    <w:rsid w:val="007A517E"/>
    <w:rsid w:val="007A680E"/>
    <w:rsid w:val="007B6C99"/>
    <w:rsid w:val="007D56E8"/>
    <w:rsid w:val="007D7ABF"/>
    <w:rsid w:val="007E5B0D"/>
    <w:rsid w:val="007F2E80"/>
    <w:rsid w:val="007F3395"/>
    <w:rsid w:val="007F4EB6"/>
    <w:rsid w:val="007F6037"/>
    <w:rsid w:val="00801711"/>
    <w:rsid w:val="008266DD"/>
    <w:rsid w:val="00827543"/>
    <w:rsid w:val="00834552"/>
    <w:rsid w:val="00843F5D"/>
    <w:rsid w:val="00845093"/>
    <w:rsid w:val="00852400"/>
    <w:rsid w:val="008555B4"/>
    <w:rsid w:val="00862247"/>
    <w:rsid w:val="0086291D"/>
    <w:rsid w:val="008658F9"/>
    <w:rsid w:val="00873D9D"/>
    <w:rsid w:val="00873FB1"/>
    <w:rsid w:val="0087419D"/>
    <w:rsid w:val="00877030"/>
    <w:rsid w:val="00882247"/>
    <w:rsid w:val="00892146"/>
    <w:rsid w:val="008B472F"/>
    <w:rsid w:val="008B5F47"/>
    <w:rsid w:val="008C1624"/>
    <w:rsid w:val="008D273C"/>
    <w:rsid w:val="008D4239"/>
    <w:rsid w:val="008D4F37"/>
    <w:rsid w:val="008D6303"/>
    <w:rsid w:val="008D7326"/>
    <w:rsid w:val="008D766D"/>
    <w:rsid w:val="008E2C91"/>
    <w:rsid w:val="008E621A"/>
    <w:rsid w:val="00904056"/>
    <w:rsid w:val="0090727D"/>
    <w:rsid w:val="009125E3"/>
    <w:rsid w:val="00915056"/>
    <w:rsid w:val="00917762"/>
    <w:rsid w:val="00925076"/>
    <w:rsid w:val="00926128"/>
    <w:rsid w:val="009317FD"/>
    <w:rsid w:val="009329D7"/>
    <w:rsid w:val="0096642D"/>
    <w:rsid w:val="0097146F"/>
    <w:rsid w:val="00972609"/>
    <w:rsid w:val="00981436"/>
    <w:rsid w:val="00982355"/>
    <w:rsid w:val="00986EA9"/>
    <w:rsid w:val="00990C04"/>
    <w:rsid w:val="0099227F"/>
    <w:rsid w:val="00997DDD"/>
    <w:rsid w:val="009A0FFB"/>
    <w:rsid w:val="009A6C9B"/>
    <w:rsid w:val="009A7DE2"/>
    <w:rsid w:val="009B4D84"/>
    <w:rsid w:val="009D1CD6"/>
    <w:rsid w:val="009D2344"/>
    <w:rsid w:val="009D45C4"/>
    <w:rsid w:val="009D7961"/>
    <w:rsid w:val="009E17CB"/>
    <w:rsid w:val="009E1960"/>
    <w:rsid w:val="009E343D"/>
    <w:rsid w:val="009E50B3"/>
    <w:rsid w:val="009F223B"/>
    <w:rsid w:val="009F3412"/>
    <w:rsid w:val="00A044D8"/>
    <w:rsid w:val="00A1364D"/>
    <w:rsid w:val="00A23B36"/>
    <w:rsid w:val="00A263A5"/>
    <w:rsid w:val="00A26B6D"/>
    <w:rsid w:val="00A315CE"/>
    <w:rsid w:val="00A347E5"/>
    <w:rsid w:val="00A47412"/>
    <w:rsid w:val="00A51706"/>
    <w:rsid w:val="00A55BE0"/>
    <w:rsid w:val="00A602E9"/>
    <w:rsid w:val="00A60B85"/>
    <w:rsid w:val="00A61209"/>
    <w:rsid w:val="00A62AA4"/>
    <w:rsid w:val="00A653B8"/>
    <w:rsid w:val="00A6698D"/>
    <w:rsid w:val="00A9171D"/>
    <w:rsid w:val="00A96913"/>
    <w:rsid w:val="00A97CD0"/>
    <w:rsid w:val="00AA4A23"/>
    <w:rsid w:val="00AA6913"/>
    <w:rsid w:val="00AA7247"/>
    <w:rsid w:val="00AB053D"/>
    <w:rsid w:val="00AC3455"/>
    <w:rsid w:val="00AC59B2"/>
    <w:rsid w:val="00AD1BD8"/>
    <w:rsid w:val="00AD3115"/>
    <w:rsid w:val="00AD7DE0"/>
    <w:rsid w:val="00AE3712"/>
    <w:rsid w:val="00AE65A9"/>
    <w:rsid w:val="00AE6A9A"/>
    <w:rsid w:val="00B0178F"/>
    <w:rsid w:val="00B04FE8"/>
    <w:rsid w:val="00B15426"/>
    <w:rsid w:val="00B21C50"/>
    <w:rsid w:val="00B23A25"/>
    <w:rsid w:val="00B25355"/>
    <w:rsid w:val="00B46BFF"/>
    <w:rsid w:val="00B511F0"/>
    <w:rsid w:val="00B61F08"/>
    <w:rsid w:val="00B6563A"/>
    <w:rsid w:val="00B70AC0"/>
    <w:rsid w:val="00B7140B"/>
    <w:rsid w:val="00B7184D"/>
    <w:rsid w:val="00B75371"/>
    <w:rsid w:val="00B77779"/>
    <w:rsid w:val="00B8686E"/>
    <w:rsid w:val="00B8774B"/>
    <w:rsid w:val="00B87B40"/>
    <w:rsid w:val="00B97F75"/>
    <w:rsid w:val="00BA0064"/>
    <w:rsid w:val="00BA6847"/>
    <w:rsid w:val="00BB4BF5"/>
    <w:rsid w:val="00BB7A34"/>
    <w:rsid w:val="00BD54BE"/>
    <w:rsid w:val="00BD6A2C"/>
    <w:rsid w:val="00BE355B"/>
    <w:rsid w:val="00BE37ED"/>
    <w:rsid w:val="00BE5C6B"/>
    <w:rsid w:val="00BF038A"/>
    <w:rsid w:val="00BF70D7"/>
    <w:rsid w:val="00C005B6"/>
    <w:rsid w:val="00C049B1"/>
    <w:rsid w:val="00C12C7B"/>
    <w:rsid w:val="00C20A2F"/>
    <w:rsid w:val="00C26E1A"/>
    <w:rsid w:val="00C272BB"/>
    <w:rsid w:val="00C27978"/>
    <w:rsid w:val="00C27E11"/>
    <w:rsid w:val="00C45DE4"/>
    <w:rsid w:val="00C4704F"/>
    <w:rsid w:val="00C52DF3"/>
    <w:rsid w:val="00C5738B"/>
    <w:rsid w:val="00C57C13"/>
    <w:rsid w:val="00C64826"/>
    <w:rsid w:val="00C73F9C"/>
    <w:rsid w:val="00C7404F"/>
    <w:rsid w:val="00C94D05"/>
    <w:rsid w:val="00C97C65"/>
    <w:rsid w:val="00CA0CEE"/>
    <w:rsid w:val="00CA2940"/>
    <w:rsid w:val="00CA4BF8"/>
    <w:rsid w:val="00CB1E4F"/>
    <w:rsid w:val="00CB30DE"/>
    <w:rsid w:val="00CC1508"/>
    <w:rsid w:val="00CC4163"/>
    <w:rsid w:val="00CC54A5"/>
    <w:rsid w:val="00CC629A"/>
    <w:rsid w:val="00CD283E"/>
    <w:rsid w:val="00CD5A9B"/>
    <w:rsid w:val="00CD5AED"/>
    <w:rsid w:val="00CE741D"/>
    <w:rsid w:val="00CE7BEA"/>
    <w:rsid w:val="00CF1272"/>
    <w:rsid w:val="00CF3206"/>
    <w:rsid w:val="00D03703"/>
    <w:rsid w:val="00D07B68"/>
    <w:rsid w:val="00D14B0B"/>
    <w:rsid w:val="00D17334"/>
    <w:rsid w:val="00D21B35"/>
    <w:rsid w:val="00D23BE2"/>
    <w:rsid w:val="00D267C3"/>
    <w:rsid w:val="00D31AE8"/>
    <w:rsid w:val="00D34356"/>
    <w:rsid w:val="00D361C9"/>
    <w:rsid w:val="00D43500"/>
    <w:rsid w:val="00D5103F"/>
    <w:rsid w:val="00D56813"/>
    <w:rsid w:val="00D65383"/>
    <w:rsid w:val="00D66E5C"/>
    <w:rsid w:val="00D70076"/>
    <w:rsid w:val="00D75E4C"/>
    <w:rsid w:val="00D773B7"/>
    <w:rsid w:val="00D84683"/>
    <w:rsid w:val="00D964E2"/>
    <w:rsid w:val="00DA10BD"/>
    <w:rsid w:val="00DB5DBC"/>
    <w:rsid w:val="00DC09AC"/>
    <w:rsid w:val="00DC1F66"/>
    <w:rsid w:val="00DC64C7"/>
    <w:rsid w:val="00DD214C"/>
    <w:rsid w:val="00DD3316"/>
    <w:rsid w:val="00DD3D6C"/>
    <w:rsid w:val="00DD50D6"/>
    <w:rsid w:val="00DD6800"/>
    <w:rsid w:val="00DD75EA"/>
    <w:rsid w:val="00DE58EF"/>
    <w:rsid w:val="00E0000E"/>
    <w:rsid w:val="00E00304"/>
    <w:rsid w:val="00E026B7"/>
    <w:rsid w:val="00E046CD"/>
    <w:rsid w:val="00E0556B"/>
    <w:rsid w:val="00E05EAF"/>
    <w:rsid w:val="00E139FA"/>
    <w:rsid w:val="00E15A0D"/>
    <w:rsid w:val="00E15E7E"/>
    <w:rsid w:val="00E23236"/>
    <w:rsid w:val="00E23E80"/>
    <w:rsid w:val="00E30770"/>
    <w:rsid w:val="00E33343"/>
    <w:rsid w:val="00E406C1"/>
    <w:rsid w:val="00E47BDC"/>
    <w:rsid w:val="00E510BD"/>
    <w:rsid w:val="00E653B0"/>
    <w:rsid w:val="00E74926"/>
    <w:rsid w:val="00E76B96"/>
    <w:rsid w:val="00E91502"/>
    <w:rsid w:val="00E94C64"/>
    <w:rsid w:val="00E9782E"/>
    <w:rsid w:val="00EA745B"/>
    <w:rsid w:val="00EA7F96"/>
    <w:rsid w:val="00EB03CF"/>
    <w:rsid w:val="00EB03F6"/>
    <w:rsid w:val="00EB0BE9"/>
    <w:rsid w:val="00EB3922"/>
    <w:rsid w:val="00EC0850"/>
    <w:rsid w:val="00EC46FE"/>
    <w:rsid w:val="00ED0479"/>
    <w:rsid w:val="00ED17D9"/>
    <w:rsid w:val="00EE042B"/>
    <w:rsid w:val="00EE07C8"/>
    <w:rsid w:val="00EE151A"/>
    <w:rsid w:val="00EF1124"/>
    <w:rsid w:val="00F00747"/>
    <w:rsid w:val="00F07FBA"/>
    <w:rsid w:val="00F16CC8"/>
    <w:rsid w:val="00F204C4"/>
    <w:rsid w:val="00F21B92"/>
    <w:rsid w:val="00F3054E"/>
    <w:rsid w:val="00F3083D"/>
    <w:rsid w:val="00F30BFC"/>
    <w:rsid w:val="00F32672"/>
    <w:rsid w:val="00F34FBD"/>
    <w:rsid w:val="00F42F6B"/>
    <w:rsid w:val="00F46012"/>
    <w:rsid w:val="00F53CDD"/>
    <w:rsid w:val="00F55774"/>
    <w:rsid w:val="00F61CEB"/>
    <w:rsid w:val="00F6276F"/>
    <w:rsid w:val="00F7350A"/>
    <w:rsid w:val="00F73E8B"/>
    <w:rsid w:val="00F751E1"/>
    <w:rsid w:val="00F8131B"/>
    <w:rsid w:val="00F82F97"/>
    <w:rsid w:val="00F861DE"/>
    <w:rsid w:val="00F91AFC"/>
    <w:rsid w:val="00F91F42"/>
    <w:rsid w:val="00F93885"/>
    <w:rsid w:val="00F967DC"/>
    <w:rsid w:val="00FA0DD0"/>
    <w:rsid w:val="00FB12B5"/>
    <w:rsid w:val="00FB3EF8"/>
    <w:rsid w:val="00FB561D"/>
    <w:rsid w:val="00FC16CF"/>
    <w:rsid w:val="00FD1F45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DD974"/>
  <w15:docId w15:val="{376E8B79-AC92-4EA4-AB74-C62223FE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0D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417AA"/>
    <w:pPr>
      <w:keepNext/>
      <w:numPr>
        <w:numId w:val="33"/>
      </w:numPr>
      <w:suppressAutoHyphens/>
      <w:outlineLvl w:val="0"/>
    </w:pPr>
    <w:rPr>
      <w:sz w:val="28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BF70D7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BF70D7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F70D7"/>
    <w:pPr>
      <w:keepNext/>
      <w:keepLines/>
      <w:spacing w:before="120"/>
      <w:ind w:left="5880" w:right="391"/>
      <w:jc w:val="both"/>
    </w:pPr>
    <w:rPr>
      <w:rFonts w:ascii="Arial" w:eastAsia="Times New Roman" w:hAnsi="Arial" w:cs="Arial"/>
      <w:sz w:val="24"/>
    </w:rPr>
  </w:style>
  <w:style w:type="paragraph" w:customStyle="1" w:styleId="LPTytudokumentu">
    <w:name w:val="LP_Tytuł dokumentu"/>
    <w:rsid w:val="00BF70D7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BF70D7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">
    <w:name w:val="LP_stopka"/>
    <w:link w:val="LPstopkaZnak"/>
    <w:rsid w:val="00BF70D7"/>
    <w:rPr>
      <w:rFonts w:ascii="Arial" w:eastAsia="Times New Roman" w:hAnsi="Arial"/>
      <w:sz w:val="16"/>
      <w:szCs w:val="16"/>
    </w:rPr>
  </w:style>
  <w:style w:type="paragraph" w:customStyle="1" w:styleId="LPmiejscowo">
    <w:name w:val="LP_miejscowość"/>
    <w:aliases w:val="data"/>
    <w:rsid w:val="00BF70D7"/>
    <w:pPr>
      <w:jc w:val="right"/>
    </w:pPr>
    <w:rPr>
      <w:rFonts w:ascii="Arial" w:eastAsia="Times New Roman" w:hAnsi="Arial" w:cs="Arial"/>
      <w:sz w:val="24"/>
    </w:rPr>
  </w:style>
  <w:style w:type="paragraph" w:customStyle="1" w:styleId="LPNaglowek">
    <w:name w:val="LP_Naglowek"/>
    <w:rsid w:val="00BF70D7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ygnatura">
    <w:name w:val="LP_sygnatura"/>
    <w:rsid w:val="00BF70D7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Strona">
    <w:name w:val="LP_Stopka_Strona"/>
    <w:rsid w:val="00BF70D7"/>
    <w:rPr>
      <w:rFonts w:ascii="Arial" w:eastAsia="Times New Roman" w:hAnsi="Arial"/>
      <w:b/>
      <w:color w:val="005023"/>
      <w:sz w:val="24"/>
      <w:szCs w:val="24"/>
    </w:rPr>
  </w:style>
  <w:style w:type="paragraph" w:customStyle="1" w:styleId="LPwiadomosczalacznik">
    <w:name w:val="LP_wiadomosc_zalacznik"/>
    <w:rsid w:val="00BF70D7"/>
    <w:pPr>
      <w:keepNext/>
    </w:pPr>
    <w:rPr>
      <w:rFonts w:ascii="Arial" w:eastAsia="Times New Roman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BF70D7"/>
    <w:rPr>
      <w:rFonts w:cs="Times New Roman"/>
      <w:b/>
      <w:lang w:val="en-US" w:eastAsia="x-none"/>
    </w:rPr>
  </w:style>
  <w:style w:type="character" w:customStyle="1" w:styleId="LPstopkaZnak">
    <w:name w:val="LP_stopka Znak"/>
    <w:link w:val="LPstopka"/>
    <w:locked/>
    <w:rsid w:val="00BF70D7"/>
    <w:rPr>
      <w:rFonts w:ascii="Arial" w:eastAsia="Times New Roman" w:hAnsi="Arial"/>
      <w:sz w:val="16"/>
      <w:szCs w:val="16"/>
      <w:lang w:eastAsia="pl-PL" w:bidi="ar-SA"/>
    </w:rPr>
  </w:style>
  <w:style w:type="character" w:customStyle="1" w:styleId="LPzwykly">
    <w:name w:val="LP_zwykly"/>
    <w:basedOn w:val="Domylnaczcionkaakapitu"/>
    <w:qFormat/>
    <w:rsid w:val="00BF70D7"/>
  </w:style>
  <w:style w:type="paragraph" w:customStyle="1" w:styleId="LPstopkasrodek">
    <w:name w:val="LP_stopka_srodek"/>
    <w:basedOn w:val="Normalny"/>
    <w:rsid w:val="00BF70D7"/>
    <w:pPr>
      <w:jc w:val="center"/>
    </w:pPr>
    <w:rPr>
      <w:rFonts w:ascii="Arial" w:hAnsi="Arial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0D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F70D7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60B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36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60B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36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7766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7766A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66AC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7766AC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Default">
    <w:name w:val="Default"/>
    <w:rsid w:val="00C4704F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D766D"/>
    <w:rPr>
      <w:b/>
      <w:bCs/>
    </w:rPr>
  </w:style>
  <w:style w:type="table" w:styleId="Tabela-Siatka">
    <w:name w:val="Table Grid"/>
    <w:basedOn w:val="Standardowy"/>
    <w:uiPriority w:val="59"/>
    <w:rsid w:val="00AA6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63250"/>
    <w:rPr>
      <w:color w:val="0000FF" w:themeColor="hyperlink"/>
      <w:u w:val="singl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75CEF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4417AA"/>
    <w:rPr>
      <w:rFonts w:ascii="Times New Roman" w:eastAsia="Times New Roman" w:hAnsi="Times New Roman"/>
      <w:sz w:val="2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3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3F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3FA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3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brzeg@katowice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DI\CKP&#346;%20LOGO\CKP&#346;%20-%20LOGO%20RBG%20DO%20STOSOWANIA\CKP&#346;%20-%20PAPIERY%20FIRMOWE\CKPS_dokument_logotypy_poiis+efr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7F5F-A0B5-47CF-B97B-AD19DCC36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CKPS_dokument_logotypy_poiis+efrr</Template>
  <TotalTime>504</TotalTime>
  <Pages>18</Pages>
  <Words>7523</Words>
  <Characters>45143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joanna.kabat</dc:creator>
  <cp:lastModifiedBy>Jacek Tokarz</cp:lastModifiedBy>
  <cp:revision>104</cp:revision>
  <cp:lastPrinted>2022-05-12T08:24:00Z</cp:lastPrinted>
  <dcterms:created xsi:type="dcterms:W3CDTF">2022-09-06T07:43:00Z</dcterms:created>
  <dcterms:modified xsi:type="dcterms:W3CDTF">2026-05-29T08:43:00Z</dcterms:modified>
</cp:coreProperties>
</file>